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1FD7D9F" w14:textId="77777777" w:rsidR="00A31613" w:rsidRDefault="00A31613" w:rsidP="00A31613">
      <w:pPr>
        <w:autoSpaceDE w:val="0"/>
        <w:autoSpaceDN w:val="0"/>
        <w:adjustRightInd w:val="0"/>
        <w:spacing w:after="156" w:line="240" w:lineRule="exact"/>
        <w:ind w:left="1420"/>
        <w:jc w:val="both"/>
        <w:rPr>
          <w:color w:val="000000"/>
        </w:rPr>
      </w:pPr>
      <w:r w:rsidRPr="00EF0891">
        <w:rPr>
          <w:b/>
          <w:bCs/>
          <w:color w:val="000000"/>
        </w:rPr>
        <w:t>İŞİN KISA TANIMI:</w:t>
      </w:r>
      <w:r w:rsidRPr="00EF0891">
        <w:rPr>
          <w:color w:val="000000"/>
        </w:rPr>
        <w:t xml:space="preserve">  </w:t>
      </w:r>
    </w:p>
    <w:p w14:paraId="44C8FA81" w14:textId="77777777" w:rsidR="00A31613" w:rsidRPr="00EF0891" w:rsidRDefault="00A31613" w:rsidP="00A31613">
      <w:pPr>
        <w:autoSpaceDE w:val="0"/>
        <w:autoSpaceDN w:val="0"/>
        <w:adjustRightInd w:val="0"/>
        <w:spacing w:after="156" w:line="240" w:lineRule="exact"/>
        <w:ind w:left="1440" w:firstLine="20"/>
        <w:jc w:val="both"/>
        <w:rPr>
          <w:color w:val="000000"/>
          <w:kern w:val="24"/>
        </w:rPr>
      </w:pPr>
      <w:r>
        <w:rPr>
          <w:color w:val="000000"/>
        </w:rPr>
        <w:t xml:space="preserve">          </w:t>
      </w:r>
      <w:r w:rsidRPr="00EF0891">
        <w:rPr>
          <w:color w:val="000000"/>
          <w:kern w:val="24"/>
        </w:rPr>
        <w:t xml:space="preserve">İl Tarım ve </w:t>
      </w:r>
      <w:r>
        <w:rPr>
          <w:color w:val="000000"/>
          <w:kern w:val="24"/>
        </w:rPr>
        <w:t>Orman</w:t>
      </w:r>
      <w:r w:rsidRPr="00EF0891">
        <w:rPr>
          <w:color w:val="000000"/>
          <w:kern w:val="24"/>
        </w:rPr>
        <w:t xml:space="preserve"> Müdürlüğü üst yönetimi tarafından belirlenen </w:t>
      </w:r>
      <w:r>
        <w:rPr>
          <w:color w:val="000000"/>
          <w:kern w:val="24"/>
        </w:rPr>
        <w:t>a</w:t>
      </w:r>
      <w:r w:rsidRPr="00EF0891">
        <w:rPr>
          <w:color w:val="000000"/>
          <w:kern w:val="24"/>
        </w:rPr>
        <w:t>maç, ilke ve talimatlara uygun olarak;05/01/1961 tarih ve 237 sayılı Taşıtlar Yönetmeliği çerçevesinde taşıtlar ile ilgili tüm hizmetleri yürütmek ve yapılan</w:t>
      </w:r>
      <w:r>
        <w:rPr>
          <w:color w:val="000000"/>
          <w:kern w:val="24"/>
        </w:rPr>
        <w:t xml:space="preserve"> </w:t>
      </w:r>
      <w:r w:rsidRPr="00EF0891">
        <w:rPr>
          <w:color w:val="000000"/>
          <w:kern w:val="24"/>
        </w:rPr>
        <w:t xml:space="preserve">işleri koordine etmek. </w:t>
      </w:r>
    </w:p>
    <w:p w14:paraId="6D3EF41D" w14:textId="77777777" w:rsidR="00A31613" w:rsidRPr="00EF0891" w:rsidRDefault="00A31613" w:rsidP="00A31613">
      <w:pPr>
        <w:autoSpaceDE w:val="0"/>
        <w:autoSpaceDN w:val="0"/>
        <w:adjustRightInd w:val="0"/>
        <w:spacing w:after="156" w:line="240" w:lineRule="exact"/>
        <w:ind w:left="1420"/>
        <w:rPr>
          <w:color w:val="000000"/>
        </w:rPr>
      </w:pPr>
      <w:r w:rsidRPr="00EF0891">
        <w:rPr>
          <w:b/>
          <w:bCs/>
          <w:color w:val="000000"/>
        </w:rPr>
        <w:t>GÖREV VE SORUMLULUKLARI:</w:t>
      </w:r>
      <w:r w:rsidRPr="00EF0891">
        <w:rPr>
          <w:color w:val="000000"/>
        </w:rPr>
        <w:t xml:space="preserve"> </w:t>
      </w:r>
    </w:p>
    <w:p w14:paraId="2327E0CB" w14:textId="77777777" w:rsidR="00A31613" w:rsidRPr="00EF0891" w:rsidRDefault="00A31613" w:rsidP="00A31613">
      <w:pPr>
        <w:autoSpaceDE w:val="0"/>
        <w:autoSpaceDN w:val="0"/>
        <w:adjustRightInd w:val="0"/>
        <w:spacing w:after="36" w:line="240" w:lineRule="exact"/>
        <w:ind w:left="1420"/>
        <w:jc w:val="both"/>
        <w:rPr>
          <w:color w:val="000000"/>
        </w:rPr>
      </w:pPr>
      <w:r w:rsidRPr="00EF0891">
        <w:rPr>
          <w:b/>
          <w:bCs/>
          <w:color w:val="000000"/>
        </w:rPr>
        <w:t xml:space="preserve">1. </w:t>
      </w:r>
      <w:r w:rsidRPr="00EF0891">
        <w:rPr>
          <w:color w:val="000000"/>
        </w:rPr>
        <w:t>Ortak</w:t>
      </w:r>
      <w:r w:rsidRPr="00EF0891">
        <w:rPr>
          <w:color w:val="000000"/>
          <w:spacing w:val="80"/>
        </w:rPr>
        <w:t xml:space="preserve"> </w:t>
      </w:r>
      <w:r w:rsidRPr="00EF0891">
        <w:rPr>
          <w:color w:val="000000"/>
        </w:rPr>
        <w:t>belirlenmiş</w:t>
      </w:r>
      <w:r w:rsidRPr="00EF0891">
        <w:rPr>
          <w:color w:val="000000"/>
          <w:spacing w:val="80"/>
        </w:rPr>
        <w:t xml:space="preserve"> </w:t>
      </w:r>
      <w:r w:rsidRPr="00EF0891">
        <w:rPr>
          <w:color w:val="000000"/>
        </w:rPr>
        <w:t>görev</w:t>
      </w:r>
      <w:r w:rsidRPr="00EF0891">
        <w:rPr>
          <w:color w:val="000000"/>
          <w:spacing w:val="80"/>
        </w:rPr>
        <w:t xml:space="preserve"> </w:t>
      </w:r>
      <w:r w:rsidRPr="00EF0891">
        <w:rPr>
          <w:color w:val="000000"/>
        </w:rPr>
        <w:t>ve</w:t>
      </w:r>
      <w:r w:rsidRPr="00EF0891">
        <w:rPr>
          <w:color w:val="000000"/>
          <w:spacing w:val="80"/>
        </w:rPr>
        <w:t xml:space="preserve"> </w:t>
      </w:r>
      <w:r w:rsidRPr="00EF0891">
        <w:rPr>
          <w:color w:val="000000"/>
        </w:rPr>
        <w:t>sorumlulukları</w:t>
      </w:r>
      <w:r w:rsidRPr="00EF0891">
        <w:rPr>
          <w:color w:val="000000"/>
          <w:spacing w:val="80"/>
        </w:rPr>
        <w:t xml:space="preserve"> </w:t>
      </w:r>
      <w:r w:rsidRPr="00EF0891">
        <w:rPr>
          <w:color w:val="000000"/>
        </w:rPr>
        <w:t>yerine</w:t>
      </w:r>
      <w:r w:rsidRPr="00EF0891">
        <w:rPr>
          <w:color w:val="000000"/>
          <w:spacing w:val="80"/>
        </w:rPr>
        <w:t xml:space="preserve"> </w:t>
      </w:r>
      <w:r w:rsidRPr="00EF0891">
        <w:rPr>
          <w:color w:val="000000"/>
        </w:rPr>
        <w:t>getirmek</w:t>
      </w:r>
      <w:r>
        <w:rPr>
          <w:color w:val="000000"/>
        </w:rPr>
        <w:t>.</w:t>
      </w:r>
    </w:p>
    <w:p w14:paraId="4BE780B8" w14:textId="77777777" w:rsidR="00A31613" w:rsidRPr="00EF0891" w:rsidRDefault="00A31613" w:rsidP="00A31613">
      <w:pPr>
        <w:autoSpaceDE w:val="0"/>
        <w:autoSpaceDN w:val="0"/>
        <w:adjustRightInd w:val="0"/>
        <w:spacing w:after="156" w:line="240" w:lineRule="exact"/>
        <w:ind w:left="1420"/>
        <w:jc w:val="both"/>
        <w:rPr>
          <w:color w:val="000000"/>
        </w:rPr>
      </w:pPr>
      <w:r w:rsidRPr="00EF0891">
        <w:rPr>
          <w:b/>
          <w:bCs/>
          <w:color w:val="000000"/>
        </w:rPr>
        <w:t xml:space="preserve">2. </w:t>
      </w:r>
      <w:r w:rsidRPr="00EF0891">
        <w:rPr>
          <w:color w:val="000000"/>
        </w:rPr>
        <w:t xml:space="preserve">Müdürlüğe ait araçların sevk ve idaresi ile ilgili planlama yapmak </w:t>
      </w:r>
    </w:p>
    <w:p w14:paraId="0B41FCCC" w14:textId="77777777" w:rsidR="00A31613" w:rsidRPr="00EF0891" w:rsidRDefault="00A31613" w:rsidP="00A31613">
      <w:pPr>
        <w:autoSpaceDE w:val="0"/>
        <w:autoSpaceDN w:val="0"/>
        <w:adjustRightInd w:val="0"/>
        <w:spacing w:after="36" w:line="240" w:lineRule="exact"/>
        <w:ind w:left="1420"/>
        <w:jc w:val="both"/>
        <w:rPr>
          <w:color w:val="000000"/>
        </w:rPr>
      </w:pPr>
      <w:r w:rsidRPr="00EF0891">
        <w:rPr>
          <w:b/>
          <w:bCs/>
          <w:color w:val="000000"/>
        </w:rPr>
        <w:t xml:space="preserve">3. </w:t>
      </w:r>
      <w:r w:rsidRPr="00EF0891">
        <w:rPr>
          <w:color w:val="000000"/>
        </w:rPr>
        <w:t>Atölyeye</w:t>
      </w:r>
      <w:r w:rsidRPr="00EF0891">
        <w:rPr>
          <w:color w:val="000000"/>
          <w:spacing w:val="40"/>
        </w:rPr>
        <w:t xml:space="preserve"> </w:t>
      </w:r>
      <w:r w:rsidRPr="00EF0891">
        <w:rPr>
          <w:color w:val="000000"/>
        </w:rPr>
        <w:t>tamir</w:t>
      </w:r>
      <w:r w:rsidRPr="00EF0891">
        <w:rPr>
          <w:color w:val="000000"/>
          <w:spacing w:val="40"/>
        </w:rPr>
        <w:t xml:space="preserve"> </w:t>
      </w:r>
      <w:r w:rsidRPr="00EF0891">
        <w:rPr>
          <w:color w:val="000000"/>
        </w:rPr>
        <w:t>için</w:t>
      </w:r>
      <w:r w:rsidRPr="00EF0891">
        <w:rPr>
          <w:color w:val="000000"/>
          <w:spacing w:val="40"/>
        </w:rPr>
        <w:t xml:space="preserve"> </w:t>
      </w:r>
      <w:r w:rsidRPr="00EF0891">
        <w:rPr>
          <w:color w:val="000000"/>
        </w:rPr>
        <w:t>bırakılan</w:t>
      </w:r>
      <w:r w:rsidRPr="00EF0891">
        <w:rPr>
          <w:color w:val="000000"/>
          <w:spacing w:val="40"/>
        </w:rPr>
        <w:t xml:space="preserve"> </w:t>
      </w:r>
      <w:r w:rsidRPr="00EF0891">
        <w:rPr>
          <w:color w:val="000000"/>
        </w:rPr>
        <w:t>araçlarla</w:t>
      </w:r>
      <w:r w:rsidRPr="00EF0891">
        <w:rPr>
          <w:color w:val="000000"/>
          <w:spacing w:val="40"/>
        </w:rPr>
        <w:t xml:space="preserve"> </w:t>
      </w:r>
      <w:r w:rsidRPr="00EF0891">
        <w:rPr>
          <w:color w:val="000000"/>
        </w:rPr>
        <w:t>ilgili</w:t>
      </w:r>
      <w:r w:rsidRPr="00EF0891">
        <w:rPr>
          <w:color w:val="000000"/>
          <w:spacing w:val="40"/>
        </w:rPr>
        <w:t xml:space="preserve"> </w:t>
      </w:r>
      <w:r w:rsidRPr="00EF0891">
        <w:rPr>
          <w:color w:val="000000"/>
        </w:rPr>
        <w:t>yapılacak</w:t>
      </w:r>
      <w:r w:rsidRPr="00EF0891">
        <w:rPr>
          <w:color w:val="000000"/>
          <w:spacing w:val="40"/>
        </w:rPr>
        <w:t xml:space="preserve"> </w:t>
      </w:r>
      <w:r w:rsidRPr="00EF0891">
        <w:rPr>
          <w:color w:val="000000"/>
        </w:rPr>
        <w:t>ihale</w:t>
      </w:r>
      <w:r w:rsidRPr="00EF0891">
        <w:rPr>
          <w:color w:val="000000"/>
          <w:spacing w:val="40"/>
        </w:rPr>
        <w:t xml:space="preserve"> </w:t>
      </w:r>
      <w:r w:rsidRPr="00EF0891">
        <w:rPr>
          <w:color w:val="000000"/>
        </w:rPr>
        <w:t>komisyonlarında</w:t>
      </w:r>
      <w:r w:rsidRPr="00EF0891">
        <w:rPr>
          <w:color w:val="000000"/>
          <w:spacing w:val="40"/>
        </w:rPr>
        <w:t xml:space="preserve"> </w:t>
      </w:r>
      <w:r w:rsidRPr="00EF0891">
        <w:rPr>
          <w:color w:val="000000"/>
        </w:rPr>
        <w:t xml:space="preserve">görev </w:t>
      </w:r>
      <w:r>
        <w:rPr>
          <w:color w:val="000000"/>
        </w:rPr>
        <w:t>a</w:t>
      </w:r>
      <w:r w:rsidRPr="00EF0891">
        <w:rPr>
          <w:color w:val="000000"/>
        </w:rPr>
        <w:t>lmak</w:t>
      </w:r>
      <w:r w:rsidRPr="00EF0891">
        <w:rPr>
          <w:color w:val="000000"/>
          <w:spacing w:val="60"/>
        </w:rPr>
        <w:t xml:space="preserve"> </w:t>
      </w:r>
      <w:r w:rsidRPr="00EF0891">
        <w:rPr>
          <w:color w:val="000000"/>
        </w:rPr>
        <w:t>ve tamir</w:t>
      </w:r>
      <w:r>
        <w:rPr>
          <w:color w:val="000000"/>
          <w:spacing w:val="60"/>
        </w:rPr>
        <w:t xml:space="preserve"> onarımı v</w:t>
      </w:r>
      <w:r w:rsidRPr="00EF0891">
        <w:rPr>
          <w:color w:val="000000"/>
        </w:rPr>
        <w:t>eya</w:t>
      </w:r>
      <w:r w:rsidRPr="00EF0891">
        <w:rPr>
          <w:color w:val="000000"/>
          <w:spacing w:val="60"/>
        </w:rPr>
        <w:t xml:space="preserve"> </w:t>
      </w:r>
      <w:r w:rsidRPr="00EF0891">
        <w:rPr>
          <w:color w:val="000000"/>
        </w:rPr>
        <w:t>bakımı</w:t>
      </w:r>
      <w:r w:rsidRPr="00EF0891">
        <w:rPr>
          <w:color w:val="000000"/>
          <w:spacing w:val="60"/>
        </w:rPr>
        <w:t xml:space="preserve"> </w:t>
      </w:r>
      <w:r w:rsidRPr="00EF0891">
        <w:rPr>
          <w:color w:val="000000"/>
        </w:rPr>
        <w:t>müteakip</w:t>
      </w:r>
      <w:r w:rsidRPr="00EF0891">
        <w:rPr>
          <w:color w:val="000000"/>
          <w:spacing w:val="40"/>
        </w:rPr>
        <w:t xml:space="preserve"> </w:t>
      </w:r>
      <w:r>
        <w:rPr>
          <w:color w:val="000000"/>
        </w:rPr>
        <w:t>a</w:t>
      </w:r>
      <w:r w:rsidRPr="00EF0891">
        <w:rPr>
          <w:color w:val="000000"/>
        </w:rPr>
        <w:t>tölye</w:t>
      </w:r>
      <w:r w:rsidRPr="00EF0891">
        <w:rPr>
          <w:color w:val="000000"/>
          <w:spacing w:val="60"/>
        </w:rPr>
        <w:t xml:space="preserve"> </w:t>
      </w:r>
      <w:r w:rsidRPr="00EF0891">
        <w:rPr>
          <w:color w:val="000000"/>
        </w:rPr>
        <w:t>sorumlusundan</w:t>
      </w:r>
      <w:r w:rsidRPr="00EF0891">
        <w:rPr>
          <w:color w:val="000000"/>
          <w:spacing w:val="60"/>
        </w:rPr>
        <w:t xml:space="preserve"> </w:t>
      </w:r>
      <w:r w:rsidRPr="00EF0891">
        <w:rPr>
          <w:color w:val="000000"/>
        </w:rPr>
        <w:t xml:space="preserve">teslimini sağlamak  </w:t>
      </w:r>
    </w:p>
    <w:p w14:paraId="7D8BCB70" w14:textId="77777777" w:rsidR="00A31613" w:rsidRDefault="00A31613" w:rsidP="00A31613">
      <w:pPr>
        <w:autoSpaceDE w:val="0"/>
        <w:autoSpaceDN w:val="0"/>
        <w:adjustRightInd w:val="0"/>
        <w:spacing w:after="36" w:line="240" w:lineRule="exact"/>
        <w:ind w:left="1560" w:hanging="140"/>
        <w:jc w:val="both"/>
      </w:pPr>
      <w:r>
        <w:rPr>
          <w:b/>
        </w:rPr>
        <w:t>4</w:t>
      </w:r>
      <w:r w:rsidRPr="00EF0891">
        <w:rPr>
          <w:b/>
        </w:rPr>
        <w:t>.</w:t>
      </w:r>
      <w:r w:rsidRPr="00EF0891">
        <w:t>Araçların bakım ve tamirlerinin, zamanında haberdar edilerek yaptırılmasını temin ve kontrol eder.</w:t>
      </w:r>
    </w:p>
    <w:p w14:paraId="770883C4" w14:textId="77777777" w:rsidR="00A31613" w:rsidRDefault="00A31613" w:rsidP="00A31613">
      <w:pPr>
        <w:autoSpaceDE w:val="0"/>
        <w:autoSpaceDN w:val="0"/>
        <w:adjustRightInd w:val="0"/>
        <w:spacing w:after="36" w:line="240" w:lineRule="exact"/>
        <w:ind w:left="1560" w:hanging="840"/>
        <w:jc w:val="both"/>
      </w:pPr>
      <w:r>
        <w:t xml:space="preserve">           </w:t>
      </w:r>
      <w:r w:rsidRPr="004204BC">
        <w:rPr>
          <w:b/>
        </w:rPr>
        <w:t xml:space="preserve">5. </w:t>
      </w:r>
      <w:r>
        <w:t>Atölyeye tamir ve bakım için bırakılan taşınır malların tamir ve onarımını müteakip teslimini   sağlamak</w:t>
      </w:r>
    </w:p>
    <w:p w14:paraId="1CB3EE9E" w14:textId="77777777" w:rsidR="00A31613" w:rsidRPr="00EF0891" w:rsidRDefault="00A31613" w:rsidP="00A31613">
      <w:pPr>
        <w:autoSpaceDE w:val="0"/>
        <w:autoSpaceDN w:val="0"/>
        <w:adjustRightInd w:val="0"/>
        <w:spacing w:after="36" w:line="240" w:lineRule="exact"/>
        <w:ind w:left="1560" w:hanging="840"/>
        <w:jc w:val="both"/>
      </w:pPr>
      <w:r>
        <w:t xml:space="preserve">           </w:t>
      </w:r>
      <w:r w:rsidRPr="004204BC">
        <w:rPr>
          <w:b/>
        </w:rPr>
        <w:t>6.</w:t>
      </w:r>
      <w:r>
        <w:t xml:space="preserve"> Takım, cihaz ve tezgâhların işteki sürat, çalışma ve emniyet bakımından daima iyi, temiz ve çalışır bir durumda bulundurulmalarını, herhangi bir kazaya sebebiyet ve işe sekte verdirmemek için, gereken tedbirlerin alınmasını, bakım ve tamirlerinin, zamanında haberdar edilerek yaptırılmasını temin ve kontrol eder.</w:t>
      </w:r>
    </w:p>
    <w:p w14:paraId="3DD5D2FA" w14:textId="77777777" w:rsidR="00A31613" w:rsidRPr="00EF0891" w:rsidRDefault="00A31613" w:rsidP="00A31613">
      <w:pPr>
        <w:autoSpaceDE w:val="0"/>
        <w:autoSpaceDN w:val="0"/>
        <w:adjustRightInd w:val="0"/>
        <w:spacing w:after="36" w:line="240" w:lineRule="exact"/>
        <w:ind w:left="720"/>
        <w:jc w:val="both"/>
        <w:rPr>
          <w:color w:val="000000"/>
        </w:rPr>
      </w:pPr>
      <w:r w:rsidRPr="004204BC">
        <w:rPr>
          <w:b/>
        </w:rPr>
        <w:t xml:space="preserve">           7.</w:t>
      </w:r>
      <w:r w:rsidRPr="00EF0891">
        <w:rPr>
          <w:color w:val="000000"/>
        </w:rPr>
        <w:t xml:space="preserve"> Görev</w:t>
      </w:r>
      <w:r w:rsidRPr="00EF0891">
        <w:rPr>
          <w:color w:val="000000"/>
          <w:spacing w:val="80"/>
        </w:rPr>
        <w:t xml:space="preserve"> </w:t>
      </w:r>
      <w:r w:rsidRPr="00EF0891">
        <w:rPr>
          <w:color w:val="000000"/>
        </w:rPr>
        <w:t>alanı</w:t>
      </w:r>
      <w:r w:rsidRPr="00EF0891">
        <w:rPr>
          <w:color w:val="000000"/>
          <w:spacing w:val="80"/>
        </w:rPr>
        <w:t xml:space="preserve"> </w:t>
      </w:r>
      <w:r w:rsidRPr="00EF0891">
        <w:rPr>
          <w:color w:val="000000"/>
        </w:rPr>
        <w:t>ile</w:t>
      </w:r>
      <w:r w:rsidRPr="00EF0891">
        <w:rPr>
          <w:color w:val="000000"/>
          <w:spacing w:val="80"/>
        </w:rPr>
        <w:t xml:space="preserve"> </w:t>
      </w:r>
      <w:r w:rsidRPr="00EF0891">
        <w:rPr>
          <w:color w:val="000000"/>
        </w:rPr>
        <w:t>ilgili</w:t>
      </w:r>
      <w:r w:rsidRPr="00EF0891">
        <w:rPr>
          <w:color w:val="000000"/>
          <w:spacing w:val="80"/>
        </w:rPr>
        <w:t xml:space="preserve"> </w:t>
      </w:r>
      <w:r w:rsidRPr="00EF0891">
        <w:rPr>
          <w:color w:val="000000"/>
        </w:rPr>
        <w:t>olarak</w:t>
      </w:r>
      <w:r w:rsidRPr="00EF0891">
        <w:rPr>
          <w:color w:val="000000"/>
          <w:spacing w:val="80"/>
        </w:rPr>
        <w:t xml:space="preserve"> </w:t>
      </w:r>
      <w:r w:rsidRPr="00EF0891">
        <w:rPr>
          <w:color w:val="000000"/>
        </w:rPr>
        <w:t>yöneticisi</w:t>
      </w:r>
      <w:r w:rsidRPr="00EF0891">
        <w:rPr>
          <w:color w:val="000000"/>
          <w:spacing w:val="80"/>
        </w:rPr>
        <w:t xml:space="preserve"> </w:t>
      </w:r>
      <w:r w:rsidRPr="00EF0891">
        <w:rPr>
          <w:color w:val="000000"/>
        </w:rPr>
        <w:t>tarafından</w:t>
      </w:r>
      <w:r w:rsidRPr="00EF0891">
        <w:rPr>
          <w:color w:val="000000"/>
          <w:spacing w:val="80"/>
        </w:rPr>
        <w:t xml:space="preserve"> </w:t>
      </w:r>
      <w:r w:rsidRPr="00EF0891">
        <w:rPr>
          <w:color w:val="000000"/>
        </w:rPr>
        <w:t>verilen</w:t>
      </w:r>
      <w:r w:rsidRPr="00EF0891">
        <w:rPr>
          <w:color w:val="000000"/>
          <w:spacing w:val="80"/>
        </w:rPr>
        <w:t xml:space="preserve"> </w:t>
      </w:r>
      <w:r w:rsidRPr="00EF0891">
        <w:rPr>
          <w:color w:val="000000"/>
        </w:rPr>
        <w:t>diğer</w:t>
      </w:r>
      <w:r w:rsidRPr="00EF0891">
        <w:rPr>
          <w:color w:val="000000"/>
          <w:spacing w:val="80"/>
        </w:rPr>
        <w:t xml:space="preserve"> </w:t>
      </w:r>
      <w:r w:rsidRPr="00EF0891">
        <w:rPr>
          <w:color w:val="000000"/>
        </w:rPr>
        <w:t>görevleri</w:t>
      </w:r>
      <w:r w:rsidRPr="00EF0891">
        <w:rPr>
          <w:color w:val="000000"/>
          <w:spacing w:val="80"/>
        </w:rPr>
        <w:t xml:space="preserve"> </w:t>
      </w:r>
      <w:r w:rsidRPr="00EF0891">
        <w:rPr>
          <w:color w:val="000000"/>
        </w:rPr>
        <w:t xml:space="preserve">yerine getirmek </w:t>
      </w:r>
    </w:p>
    <w:p w14:paraId="4F0BA7C5" w14:textId="77777777" w:rsidR="00A31613" w:rsidRPr="00EF0891" w:rsidRDefault="00A31613" w:rsidP="00A31613">
      <w:pPr>
        <w:framePr w:wrap="none" w:vAnchor="page" w:hAnchor="page" w:x="1653" w:y="15656"/>
        <w:autoSpaceDE w:val="0"/>
        <w:autoSpaceDN w:val="0"/>
        <w:adjustRightInd w:val="0"/>
        <w:spacing w:line="199" w:lineRule="exact"/>
        <w:rPr>
          <w:color w:val="000000"/>
          <w:sz w:val="20"/>
          <w:szCs w:val="20"/>
        </w:rPr>
      </w:pPr>
    </w:p>
    <w:p w14:paraId="0D302070" w14:textId="77777777" w:rsidR="00A31613" w:rsidRPr="00EF0891" w:rsidRDefault="00A31613" w:rsidP="00A31613">
      <w:pPr>
        <w:pStyle w:val="P25"/>
        <w:jc w:val="both"/>
      </w:pPr>
      <w:r w:rsidRPr="00EF0891">
        <w:rPr>
          <w:rStyle w:val="T9"/>
          <w:rFonts w:ascii="Times New Roman" w:hAnsi="Times New Roman"/>
          <w:bCs/>
        </w:rPr>
        <w:t xml:space="preserve">                      YETKİLERİ:</w:t>
      </w:r>
    </w:p>
    <w:p w14:paraId="0A59236F" w14:textId="77777777" w:rsidR="00A31613" w:rsidRPr="00EF0891" w:rsidRDefault="00A31613" w:rsidP="00A31613">
      <w:pPr>
        <w:autoSpaceDE w:val="0"/>
        <w:autoSpaceDN w:val="0"/>
        <w:adjustRightInd w:val="0"/>
        <w:spacing w:after="156" w:line="240" w:lineRule="exact"/>
        <w:ind w:left="1420"/>
        <w:rPr>
          <w:color w:val="000000"/>
        </w:rPr>
      </w:pPr>
      <w:r w:rsidRPr="00EF0891">
        <w:rPr>
          <w:b/>
          <w:bCs/>
          <w:color w:val="000000"/>
        </w:rPr>
        <w:t xml:space="preserve"> 1.</w:t>
      </w:r>
      <w:r w:rsidRPr="00EF0891">
        <w:rPr>
          <w:color w:val="000000"/>
        </w:rPr>
        <w:t xml:space="preserve">Sorumlular için belirlenmiş ortak yetkilere sahip olmak  </w:t>
      </w:r>
    </w:p>
    <w:p w14:paraId="18B11C63" w14:textId="6E2A139D" w:rsidR="00A31613" w:rsidRPr="00EF0891" w:rsidRDefault="00A31613" w:rsidP="00A31613">
      <w:pPr>
        <w:ind w:left="1440"/>
        <w:jc w:val="both"/>
      </w:pPr>
      <w:r w:rsidRPr="00EF0891">
        <w:rPr>
          <w:b/>
        </w:rPr>
        <w:t xml:space="preserve"> 2.</w:t>
      </w:r>
      <w:r w:rsidRPr="00EF0891">
        <w:t xml:space="preserve">Görevlerinin gerektirdiği alet, makine, demirbaş, yayın ve kırtasiyeleri, birimine verilen araç, gereç ve malzemeleri kullanma ve kullandırtma yetkisi. </w:t>
      </w:r>
    </w:p>
    <w:p w14:paraId="5D9ACB3E" w14:textId="77777777" w:rsidR="00A31613" w:rsidRPr="00EF0891" w:rsidRDefault="00A31613" w:rsidP="00A31613">
      <w:pPr>
        <w:ind w:left="1440"/>
        <w:jc w:val="both"/>
      </w:pPr>
    </w:p>
    <w:p w14:paraId="1673FC17" w14:textId="77777777" w:rsidR="00A31613" w:rsidRPr="00EF0891" w:rsidRDefault="00A31613" w:rsidP="00A31613">
      <w:pPr>
        <w:autoSpaceDE w:val="0"/>
        <w:autoSpaceDN w:val="0"/>
        <w:adjustRightInd w:val="0"/>
        <w:spacing w:after="156" w:line="240" w:lineRule="exact"/>
        <w:ind w:left="1420"/>
        <w:rPr>
          <w:color w:val="000000"/>
        </w:rPr>
      </w:pPr>
      <w:r w:rsidRPr="00EF0891">
        <w:rPr>
          <w:b/>
          <w:bCs/>
          <w:color w:val="000000"/>
        </w:rPr>
        <w:t xml:space="preserve"> 3.</w:t>
      </w:r>
      <w:r w:rsidRPr="00EF0891">
        <w:rPr>
          <w:color w:val="000000"/>
        </w:rPr>
        <w:t xml:space="preserve">Yukarıda belirtilen görev ve sorumlulukları gerçekleştirme yetkisine sahip olmak. </w:t>
      </w:r>
    </w:p>
    <w:p w14:paraId="7A9ACDC7" w14:textId="77777777" w:rsidR="00A31613" w:rsidRPr="00EF0891" w:rsidRDefault="00A31613" w:rsidP="00A31613">
      <w:pPr>
        <w:autoSpaceDE w:val="0"/>
        <w:autoSpaceDN w:val="0"/>
        <w:adjustRightInd w:val="0"/>
        <w:spacing w:after="156" w:line="240" w:lineRule="exact"/>
        <w:ind w:left="1420"/>
        <w:rPr>
          <w:color w:val="000000"/>
        </w:rPr>
      </w:pPr>
      <w:r w:rsidRPr="00EF0891">
        <w:rPr>
          <w:b/>
          <w:bCs/>
          <w:color w:val="000000"/>
        </w:rPr>
        <w:t xml:space="preserve"> 4.</w:t>
      </w:r>
      <w:r w:rsidRPr="00EF0891">
        <w:rPr>
          <w:color w:val="000000"/>
        </w:rPr>
        <w:t xml:space="preserve">Faaliyetlerinin gerektirdiği her türlü araç, gereç ve malzemeyi kullanmak.  </w:t>
      </w:r>
    </w:p>
    <w:p w14:paraId="1FD539D1" w14:textId="77777777" w:rsidR="00A31613" w:rsidRPr="00EF0891" w:rsidRDefault="00A31613" w:rsidP="00A31613">
      <w:pPr>
        <w:autoSpaceDE w:val="0"/>
        <w:autoSpaceDN w:val="0"/>
        <w:adjustRightInd w:val="0"/>
        <w:spacing w:after="156" w:line="240" w:lineRule="exact"/>
        <w:ind w:left="1420"/>
        <w:rPr>
          <w:color w:val="000000"/>
        </w:rPr>
      </w:pPr>
      <w:r w:rsidRPr="00EF0891">
        <w:rPr>
          <w:b/>
          <w:bCs/>
          <w:color w:val="000000"/>
        </w:rPr>
        <w:t xml:space="preserve"> 5.</w:t>
      </w:r>
      <w:r w:rsidRPr="00EF0891">
        <w:rPr>
          <w:color w:val="000000"/>
        </w:rPr>
        <w:t xml:space="preserve">Amiri tarafından verilecek diğer yetkiler. </w:t>
      </w:r>
    </w:p>
    <w:p w14:paraId="5217B767" w14:textId="77777777" w:rsidR="00A31613" w:rsidRDefault="00A31613" w:rsidP="00A31613">
      <w:pPr>
        <w:autoSpaceDE w:val="0"/>
        <w:autoSpaceDN w:val="0"/>
        <w:adjustRightInd w:val="0"/>
        <w:spacing w:after="156" w:line="240" w:lineRule="exact"/>
        <w:ind w:left="1420"/>
        <w:rPr>
          <w:color w:val="000000"/>
        </w:rPr>
      </w:pPr>
      <w:r w:rsidRPr="00EF0891">
        <w:rPr>
          <w:b/>
          <w:bCs/>
          <w:color w:val="000000"/>
        </w:rPr>
        <w:t xml:space="preserve">  EN YAKIN YÖNETİCİSİ:</w:t>
      </w:r>
      <w:r w:rsidRPr="00EF0891">
        <w:rPr>
          <w:color w:val="000000"/>
        </w:rPr>
        <w:t xml:space="preserve"> </w:t>
      </w:r>
    </w:p>
    <w:p w14:paraId="72E3D843" w14:textId="77777777" w:rsidR="00A31613" w:rsidRDefault="00A31613" w:rsidP="00A31613">
      <w:pPr>
        <w:autoSpaceDE w:val="0"/>
        <w:autoSpaceDN w:val="0"/>
        <w:adjustRightInd w:val="0"/>
        <w:spacing w:after="156" w:line="240" w:lineRule="exact"/>
        <w:ind w:left="1420"/>
        <w:rPr>
          <w:color w:val="000000"/>
        </w:rPr>
      </w:pPr>
      <w:r>
        <w:rPr>
          <w:color w:val="000000"/>
        </w:rPr>
        <w:t xml:space="preserve">  </w:t>
      </w:r>
      <w:r w:rsidRPr="00EF0891">
        <w:rPr>
          <w:color w:val="000000"/>
        </w:rPr>
        <w:t xml:space="preserve"> </w:t>
      </w:r>
      <w:r w:rsidRPr="004B264F">
        <w:rPr>
          <w:color w:val="000000"/>
        </w:rPr>
        <w:t>Makine-Araç Sevk ve İdare Hizmetler Sorumlusu</w:t>
      </w:r>
    </w:p>
    <w:p w14:paraId="29EC671F" w14:textId="77777777" w:rsidR="00A31613" w:rsidRDefault="00A31613" w:rsidP="00A31613">
      <w:pPr>
        <w:autoSpaceDE w:val="0"/>
        <w:autoSpaceDN w:val="0"/>
        <w:adjustRightInd w:val="0"/>
        <w:spacing w:after="156" w:line="240" w:lineRule="exact"/>
        <w:ind w:left="1420"/>
        <w:rPr>
          <w:color w:val="000000"/>
        </w:rPr>
      </w:pPr>
      <w:r w:rsidRPr="00EF0891">
        <w:rPr>
          <w:b/>
          <w:bCs/>
          <w:color w:val="000000"/>
        </w:rPr>
        <w:t xml:space="preserve"> ALTINDAKİ BAĞLI İŞ UNVANLARI:</w:t>
      </w:r>
      <w:r w:rsidRPr="00EF0891">
        <w:rPr>
          <w:color w:val="000000"/>
        </w:rPr>
        <w:t xml:space="preserve"> </w:t>
      </w:r>
    </w:p>
    <w:p w14:paraId="6D3CCF93" w14:textId="77777777" w:rsidR="00A31613" w:rsidRPr="00EF0891" w:rsidRDefault="00A31613" w:rsidP="00A31613">
      <w:pPr>
        <w:autoSpaceDE w:val="0"/>
        <w:autoSpaceDN w:val="0"/>
        <w:adjustRightInd w:val="0"/>
        <w:spacing w:after="156" w:line="240" w:lineRule="exact"/>
        <w:ind w:left="1420"/>
        <w:rPr>
          <w:color w:val="000000"/>
        </w:rPr>
      </w:pPr>
      <w:r>
        <w:rPr>
          <w:color w:val="000000"/>
        </w:rPr>
        <w:t xml:space="preserve">  </w:t>
      </w:r>
    </w:p>
    <w:p w14:paraId="7128E6F6" w14:textId="77777777" w:rsidR="00A31613" w:rsidRPr="00EF0891" w:rsidRDefault="00A31613" w:rsidP="00A31613">
      <w:pPr>
        <w:autoSpaceDE w:val="0"/>
        <w:autoSpaceDN w:val="0"/>
        <w:adjustRightInd w:val="0"/>
        <w:spacing w:after="176" w:line="240" w:lineRule="exact"/>
        <w:ind w:left="1420"/>
        <w:rPr>
          <w:b/>
          <w:bCs/>
          <w:color w:val="000000"/>
        </w:rPr>
      </w:pPr>
      <w:r w:rsidRPr="00EF0891">
        <w:rPr>
          <w:b/>
          <w:bCs/>
          <w:color w:val="000000"/>
        </w:rPr>
        <w:t xml:space="preserve">BU İŞTE ÇALIŞANDA ARANAN NİTELİKLER: </w:t>
      </w:r>
    </w:p>
    <w:p w14:paraId="49316833" w14:textId="77777777" w:rsidR="00A31613" w:rsidRDefault="00A31613" w:rsidP="00A31613">
      <w:pPr>
        <w:numPr>
          <w:ilvl w:val="0"/>
          <w:numId w:val="25"/>
        </w:numPr>
        <w:suppressAutoHyphens w:val="0"/>
        <w:autoSpaceDE w:val="0"/>
        <w:autoSpaceDN w:val="0"/>
        <w:adjustRightInd w:val="0"/>
        <w:spacing w:after="170" w:line="240" w:lineRule="exact"/>
        <w:rPr>
          <w:color w:val="000000"/>
        </w:rPr>
      </w:pPr>
      <w:r w:rsidRPr="00EF0891">
        <w:rPr>
          <w:color w:val="000000"/>
        </w:rPr>
        <w:t xml:space="preserve">657 sayılı devlet memurları kanununda belirtilen niteliklere haiz olmak. </w:t>
      </w:r>
    </w:p>
    <w:p w14:paraId="077737AF" w14:textId="77777777" w:rsidR="00A31613" w:rsidRPr="00EF0891" w:rsidRDefault="00A31613" w:rsidP="00A31613">
      <w:pPr>
        <w:numPr>
          <w:ilvl w:val="0"/>
          <w:numId w:val="25"/>
        </w:numPr>
        <w:suppressAutoHyphens w:val="0"/>
        <w:autoSpaceDE w:val="0"/>
        <w:autoSpaceDN w:val="0"/>
        <w:adjustRightInd w:val="0"/>
        <w:spacing w:after="170" w:line="240" w:lineRule="exact"/>
        <w:rPr>
          <w:color w:val="000000"/>
        </w:rPr>
      </w:pPr>
      <w:r>
        <w:rPr>
          <w:color w:val="000000"/>
        </w:rPr>
        <w:t>En Lise veya Yüksekokul mezunu olmak.</w:t>
      </w:r>
    </w:p>
    <w:p w14:paraId="039FEF2C" w14:textId="77777777" w:rsidR="00A31613" w:rsidRDefault="00A31613" w:rsidP="00A31613">
      <w:pPr>
        <w:numPr>
          <w:ilvl w:val="0"/>
          <w:numId w:val="26"/>
        </w:numPr>
        <w:suppressAutoHyphens w:val="0"/>
        <w:autoSpaceDE w:val="0"/>
        <w:autoSpaceDN w:val="0"/>
        <w:adjustRightInd w:val="0"/>
        <w:spacing w:after="154" w:line="240" w:lineRule="exact"/>
        <w:ind w:hanging="657"/>
        <w:rPr>
          <w:color w:val="000000"/>
        </w:rPr>
      </w:pPr>
      <w:r w:rsidRPr="00EF0891">
        <w:rPr>
          <w:color w:val="000000"/>
        </w:rPr>
        <w:lastRenderedPageBreak/>
        <w:t xml:space="preserve">Konusu ile ilgili en az iki yıl uzman olarak çalışmış olmak. </w:t>
      </w:r>
    </w:p>
    <w:p w14:paraId="29A7201C" w14:textId="77777777" w:rsidR="00A31613" w:rsidRDefault="00A31613" w:rsidP="00A31613">
      <w:pPr>
        <w:autoSpaceDE w:val="0"/>
        <w:autoSpaceDN w:val="0"/>
        <w:adjustRightInd w:val="0"/>
        <w:spacing w:after="176" w:line="240" w:lineRule="exact"/>
        <w:ind w:left="1420"/>
        <w:rPr>
          <w:b/>
          <w:bCs/>
          <w:color w:val="000000"/>
        </w:rPr>
      </w:pPr>
    </w:p>
    <w:p w14:paraId="6D9FAF1D" w14:textId="77777777" w:rsidR="00A31613" w:rsidRPr="00EF0891" w:rsidRDefault="00A31613" w:rsidP="00A31613">
      <w:pPr>
        <w:autoSpaceDE w:val="0"/>
        <w:autoSpaceDN w:val="0"/>
        <w:adjustRightInd w:val="0"/>
        <w:spacing w:after="176" w:line="240" w:lineRule="exact"/>
        <w:ind w:left="1420"/>
        <w:rPr>
          <w:color w:val="000000"/>
        </w:rPr>
      </w:pPr>
      <w:r w:rsidRPr="00EF0891">
        <w:rPr>
          <w:b/>
          <w:bCs/>
          <w:color w:val="000000"/>
        </w:rPr>
        <w:t>ÇALIŞMA KOŞULLARI:</w:t>
      </w:r>
      <w:r w:rsidRPr="00EF0891">
        <w:rPr>
          <w:color w:val="000000"/>
        </w:rPr>
        <w:t xml:space="preserve"> </w:t>
      </w:r>
    </w:p>
    <w:p w14:paraId="220DE85E" w14:textId="77777777" w:rsidR="00A31613" w:rsidRPr="00EF0891" w:rsidRDefault="00A31613" w:rsidP="00A31613">
      <w:pPr>
        <w:numPr>
          <w:ilvl w:val="0"/>
          <w:numId w:val="26"/>
        </w:numPr>
        <w:suppressAutoHyphens w:val="0"/>
        <w:autoSpaceDE w:val="0"/>
        <w:autoSpaceDN w:val="0"/>
        <w:adjustRightInd w:val="0"/>
        <w:spacing w:after="172" w:line="240" w:lineRule="exact"/>
        <w:rPr>
          <w:color w:val="000000"/>
        </w:rPr>
      </w:pPr>
      <w:r w:rsidRPr="00EF0891">
        <w:rPr>
          <w:color w:val="000000"/>
        </w:rPr>
        <w:t xml:space="preserve">Çalışma saatleri içinde görev yapmak. </w:t>
      </w:r>
    </w:p>
    <w:p w14:paraId="0A98294E" w14:textId="77777777" w:rsidR="00A31613" w:rsidRPr="00EF0891" w:rsidRDefault="00A31613" w:rsidP="00A31613">
      <w:pPr>
        <w:numPr>
          <w:ilvl w:val="0"/>
          <w:numId w:val="26"/>
        </w:numPr>
        <w:suppressAutoHyphens w:val="0"/>
        <w:autoSpaceDE w:val="0"/>
        <w:autoSpaceDN w:val="0"/>
        <w:adjustRightInd w:val="0"/>
        <w:spacing w:after="172" w:line="240" w:lineRule="exact"/>
        <w:rPr>
          <w:color w:val="000000"/>
        </w:rPr>
      </w:pPr>
      <w:r w:rsidRPr="00EF0891">
        <w:rPr>
          <w:color w:val="000000"/>
        </w:rPr>
        <w:t xml:space="preserve">Gerektiğinde normal çalışma saatleri dışında da görev yapabilmek. </w:t>
      </w:r>
    </w:p>
    <w:p w14:paraId="0A754FEF" w14:textId="77777777" w:rsidR="00A31613" w:rsidRPr="00EF0891" w:rsidRDefault="00A31613" w:rsidP="00A31613">
      <w:pPr>
        <w:numPr>
          <w:ilvl w:val="0"/>
          <w:numId w:val="26"/>
        </w:numPr>
        <w:suppressAutoHyphens w:val="0"/>
        <w:autoSpaceDE w:val="0"/>
        <w:autoSpaceDN w:val="0"/>
        <w:adjustRightInd w:val="0"/>
        <w:spacing w:after="172" w:line="240" w:lineRule="exact"/>
        <w:rPr>
          <w:color w:val="000000"/>
        </w:rPr>
      </w:pPr>
      <w:r w:rsidRPr="00EF0891">
        <w:rPr>
          <w:color w:val="000000"/>
        </w:rPr>
        <w:t xml:space="preserve">Büro ortamında çalışmak. </w:t>
      </w:r>
    </w:p>
    <w:p w14:paraId="518838F3" w14:textId="77777777" w:rsidR="00A31613" w:rsidRPr="00EF0891" w:rsidRDefault="00A31613" w:rsidP="00A31613">
      <w:pPr>
        <w:numPr>
          <w:ilvl w:val="0"/>
          <w:numId w:val="26"/>
        </w:numPr>
        <w:suppressAutoHyphens w:val="0"/>
        <w:autoSpaceDE w:val="0"/>
        <w:autoSpaceDN w:val="0"/>
        <w:adjustRightInd w:val="0"/>
        <w:spacing w:after="151" w:line="240" w:lineRule="exact"/>
        <w:rPr>
          <w:color w:val="000000"/>
        </w:rPr>
      </w:pPr>
      <w:r w:rsidRPr="00EF0891">
        <w:rPr>
          <w:color w:val="000000"/>
        </w:rPr>
        <w:t xml:space="preserve">Görevi gereği seyahat etmek. </w:t>
      </w:r>
    </w:p>
    <w:p w14:paraId="41851FFE" w14:textId="53C96B5E" w:rsidR="00A31613" w:rsidRDefault="00A31613" w:rsidP="00A31613">
      <w:pPr>
        <w:autoSpaceDE w:val="0"/>
        <w:autoSpaceDN w:val="0"/>
        <w:adjustRightInd w:val="0"/>
        <w:spacing w:after="176" w:line="240" w:lineRule="exact"/>
        <w:ind w:left="1420"/>
        <w:rPr>
          <w:color w:val="000000"/>
        </w:rPr>
      </w:pPr>
    </w:p>
    <w:sectPr w:rsidR="00A31613">
      <w:headerReference w:type="default" r:id="rId7"/>
      <w:footerReference w:type="default" r:id="rId8"/>
      <w:pgSz w:w="11905" w:h="16837"/>
      <w:pgMar w:top="1650" w:right="1134" w:bottom="80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366E5" w14:textId="77777777" w:rsidR="00176FA6" w:rsidRDefault="00176FA6">
      <w:r>
        <w:separator/>
      </w:r>
    </w:p>
  </w:endnote>
  <w:endnote w:type="continuationSeparator" w:id="0">
    <w:p w14:paraId="0FBFFFEF" w14:textId="77777777" w:rsidR="00176FA6" w:rsidRDefault="0017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MS Gothic"/>
    <w:charset w:val="80"/>
    <w:family w:val="auto"/>
    <w:pitch w:val="variable"/>
  </w:font>
  <w:font w:name="DejaVu Sans">
    <w:charset w:val="A2"/>
    <w:family w:val="swiss"/>
    <w:pitch w:val="variable"/>
    <w:sig w:usb0="E7002EFF" w:usb1="D200FDFF" w:usb2="0A24602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Calibri">
    <w:panose1 w:val="020F0502020204030204"/>
    <w:charset w:val="A2"/>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49898"/>
      <w:docPartObj>
        <w:docPartGallery w:val="Page Numbers (Bottom of Page)"/>
        <w:docPartUnique/>
      </w:docPartObj>
    </w:sdtPr>
    <w:sdtContent>
      <w:sdt>
        <w:sdtPr>
          <w:id w:val="1728636285"/>
          <w:docPartObj>
            <w:docPartGallery w:val="Page Numbers (Top of Page)"/>
            <w:docPartUnique/>
          </w:docPartObj>
        </w:sdtPr>
        <w:sdtContent>
          <w:p w14:paraId="4C120FA9" w14:textId="77777777" w:rsidR="006B40B8" w:rsidRDefault="006B40B8" w:rsidP="006B40B8">
            <w:pPr>
              <w:pStyle w:val="AltBilgi"/>
              <w:jc w:val="cente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6B40B8" w:rsidRPr="00015A07" w14:paraId="555FEBD4" w14:textId="77777777" w:rsidTr="00BF0886">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6BEFB49D" w14:textId="77777777" w:rsidR="006B40B8" w:rsidRPr="00015A07" w:rsidRDefault="006B40B8" w:rsidP="006B40B8">
                  <w:pPr>
                    <w:pStyle w:val="stBilgi"/>
                    <w:rPr>
                      <w:sz w:val="18"/>
                      <w:szCs w:val="18"/>
                    </w:rPr>
                  </w:pPr>
                  <w:r>
                    <w:rPr>
                      <w:sz w:val="18"/>
                      <w:szCs w:val="18"/>
                    </w:rPr>
                    <w:t>Dokuman Kodu</w:t>
                  </w:r>
                  <w:r w:rsidRPr="00015A07">
                    <w:rPr>
                      <w:sz w:val="18"/>
                      <w:szCs w:val="18"/>
                    </w:rPr>
                    <w:t>:</w:t>
                  </w:r>
                  <w:r w:rsidRPr="00015A07">
                    <w:rPr>
                      <w:color w:val="808080"/>
                      <w:sz w:val="18"/>
                      <w:szCs w:val="18"/>
                    </w:rPr>
                    <w:t xml:space="preserve"> </w:t>
                  </w:r>
                  <w:r>
                    <w:rPr>
                      <w:color w:val="808080"/>
                      <w:sz w:val="18"/>
                      <w:szCs w:val="18"/>
                    </w:rPr>
                    <w:t>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65F0CC4A" w14:textId="77777777" w:rsidR="006B40B8" w:rsidRPr="00015A07" w:rsidRDefault="006B40B8" w:rsidP="006B40B8">
                  <w:pPr>
                    <w:rPr>
                      <w:color w:val="808080"/>
                      <w:sz w:val="18"/>
                      <w:szCs w:val="18"/>
                    </w:rPr>
                  </w:pPr>
                  <w:r w:rsidRPr="00015A07">
                    <w:rPr>
                      <w:noProof/>
                      <w:sz w:val="18"/>
                      <w:szCs w:val="18"/>
                    </w:rPr>
                    <w:t>Revizyon Tarihi:</w:t>
                  </w:r>
                  <w:r>
                    <w:rPr>
                      <w:noProof/>
                      <w:sz w:val="18"/>
                      <w:szCs w:val="18"/>
                    </w:rPr>
                    <w:t xml:space="preserve"> 14.09.2022</w:t>
                  </w:r>
                </w:p>
              </w:tc>
              <w:tc>
                <w:tcPr>
                  <w:tcW w:w="1772" w:type="dxa"/>
                  <w:tcBorders>
                    <w:top w:val="single" w:sz="4" w:space="0" w:color="000000"/>
                    <w:left w:val="single" w:sz="4" w:space="0" w:color="000000"/>
                    <w:bottom w:val="single" w:sz="4" w:space="0" w:color="000000"/>
                    <w:right w:val="single" w:sz="4" w:space="0" w:color="000000"/>
                  </w:tcBorders>
                  <w:hideMark/>
                </w:tcPr>
                <w:p w14:paraId="61DA2A64" w14:textId="77777777" w:rsidR="006B40B8" w:rsidRPr="00015A07" w:rsidRDefault="006B40B8" w:rsidP="006B40B8">
                  <w:pPr>
                    <w:rPr>
                      <w:b/>
                      <w:bCs/>
                      <w:iCs/>
                      <w:noProof/>
                      <w:sz w:val="18"/>
                      <w:szCs w:val="18"/>
                    </w:rPr>
                  </w:pPr>
                  <w:r w:rsidRPr="00015A07">
                    <w:rPr>
                      <w:noProof/>
                      <w:sz w:val="18"/>
                      <w:szCs w:val="18"/>
                    </w:rPr>
                    <w:t xml:space="preserve">Revizyon No: </w:t>
                  </w:r>
                  <w:r>
                    <w:rPr>
                      <w:noProof/>
                      <w:sz w:val="18"/>
                      <w:szCs w:val="18"/>
                    </w:rPr>
                    <w:t>002</w:t>
                  </w:r>
                </w:p>
              </w:tc>
              <w:tc>
                <w:tcPr>
                  <w:tcW w:w="2339" w:type="dxa"/>
                  <w:tcBorders>
                    <w:top w:val="single" w:sz="4" w:space="0" w:color="000000"/>
                    <w:left w:val="single" w:sz="4" w:space="0" w:color="000000"/>
                    <w:bottom w:val="single" w:sz="4" w:space="0" w:color="000000"/>
                    <w:right w:val="single" w:sz="4" w:space="0" w:color="000000"/>
                  </w:tcBorders>
                  <w:hideMark/>
                </w:tcPr>
                <w:p w14:paraId="099933AB" w14:textId="77777777" w:rsidR="006B40B8" w:rsidRPr="00514084" w:rsidRDefault="006B40B8" w:rsidP="006B40B8">
                  <w:pPr>
                    <w:rPr>
                      <w:noProof/>
                      <w:sz w:val="18"/>
                      <w:szCs w:val="18"/>
                    </w:rPr>
                  </w:pPr>
                  <w:r w:rsidRPr="00015A07">
                    <w:rPr>
                      <w:noProof/>
                      <w:sz w:val="18"/>
                      <w:szCs w:val="18"/>
                    </w:rPr>
                    <w:t>Yürürlük Tarihi:</w:t>
                  </w:r>
                  <w:r>
                    <w:rPr>
                      <w:noProof/>
                      <w:sz w:val="18"/>
                      <w:szCs w:val="18"/>
                    </w:rPr>
                    <w:t>14.09.2022</w:t>
                  </w:r>
                </w:p>
              </w:tc>
            </w:tr>
            <w:tr w:rsidR="006B40B8" w:rsidRPr="00015A07" w14:paraId="327F173A" w14:textId="77777777" w:rsidTr="00FD7FE9">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5BE71382" w14:textId="348B2A4A" w:rsidR="006B40B8" w:rsidRPr="00015A07" w:rsidRDefault="00E47E7B" w:rsidP="006B40B8">
                  <w:pPr>
                    <w:spacing w:before="120" w:after="120"/>
                    <w:rPr>
                      <w:b/>
                      <w:bCs/>
                      <w:iCs/>
                      <w:noProof/>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4AE446DB" w14:textId="4299030C" w:rsidR="006B40B8" w:rsidRPr="00015A07" w:rsidRDefault="00E47E7B" w:rsidP="006B40B8">
                  <w:pPr>
                    <w:spacing w:before="120" w:after="120"/>
                    <w:rPr>
                      <w:b/>
                      <w:bCs/>
                      <w:iCs/>
                      <w:noProof/>
                      <w:sz w:val="18"/>
                      <w:szCs w:val="18"/>
                    </w:rPr>
                  </w:pPr>
                  <w:r>
                    <w:rPr>
                      <w:b/>
                      <w:bCs/>
                      <w:iCs/>
                      <w:noProof/>
                      <w:sz w:val="18"/>
                      <w:szCs w:val="18"/>
                    </w:rPr>
                    <w:t>Onaylayan: Bayram AY</w:t>
                  </w:r>
                </w:p>
              </w:tc>
            </w:tr>
            <w:tr w:rsidR="006B40B8" w:rsidRPr="00015A07" w14:paraId="75ED54B6" w14:textId="77777777" w:rsidTr="00BF0886">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0AAD37A" w14:textId="53D130FB" w:rsidR="006B40B8" w:rsidRPr="00015A07" w:rsidRDefault="00E47E7B" w:rsidP="006B40B8">
                  <w:pPr>
                    <w:spacing w:before="120" w:after="120"/>
                    <w:rPr>
                      <w:b/>
                      <w:bCs/>
                      <w:iCs/>
                      <w:noProof/>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47FCD21" w14:textId="0C39608A" w:rsidR="006B40B8" w:rsidRPr="00182D50" w:rsidRDefault="00E47E7B" w:rsidP="00182D50">
                  <w:pPr>
                    <w:spacing w:before="120" w:after="120"/>
                    <w:rPr>
                      <w:b/>
                      <w:bCs/>
                      <w:iCs/>
                      <w:noProof/>
                      <w:sz w:val="18"/>
                      <w:szCs w:val="18"/>
                    </w:rPr>
                  </w:pPr>
                  <w:r>
                    <w:rPr>
                      <w:b/>
                      <w:bCs/>
                      <w:iCs/>
                      <w:noProof/>
                      <w:sz w:val="18"/>
                      <w:szCs w:val="18"/>
                    </w:rPr>
                    <w:t>12.12.2025 tarih ve E-36644999-612.01.02-22448194 sayılı Onay</w:t>
                  </w:r>
                </w:p>
              </w:tc>
            </w:tr>
          </w:tbl>
          <w:p w14:paraId="2CD7AF46" w14:textId="77777777" w:rsidR="000B1D37" w:rsidRPr="00FB3553" w:rsidRDefault="006B40B8" w:rsidP="006B40B8">
            <w:pPr>
              <w:pStyle w:val="AltBilgi"/>
              <w:jc w:val="center"/>
            </w:pPr>
            <w:r>
              <w:t xml:space="preserve">Sayfa </w:t>
            </w:r>
            <w:r>
              <w:rPr>
                <w:b/>
                <w:bCs/>
              </w:rPr>
              <w:fldChar w:fldCharType="begin"/>
            </w:r>
            <w:r>
              <w:rPr>
                <w:b/>
                <w:bCs/>
              </w:rPr>
              <w:instrText>PAGE</w:instrText>
            </w:r>
            <w:r>
              <w:rPr>
                <w:b/>
                <w:bCs/>
              </w:rPr>
              <w:fldChar w:fldCharType="separate"/>
            </w:r>
            <w:r w:rsidR="00182D50">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182D50">
              <w:rPr>
                <w:b/>
                <w:bCs/>
                <w:noProof/>
              </w:rPr>
              <w:t>5</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D1E6D" w14:textId="77777777" w:rsidR="00176FA6" w:rsidRDefault="00176FA6">
      <w:r>
        <w:separator/>
      </w:r>
    </w:p>
  </w:footnote>
  <w:footnote w:type="continuationSeparator" w:id="0">
    <w:p w14:paraId="52E698C6" w14:textId="77777777" w:rsidR="00176FA6" w:rsidRDefault="0017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1"/>
      <w:gridCol w:w="2744"/>
      <w:gridCol w:w="5103"/>
    </w:tblGrid>
    <w:tr w:rsidR="00EB4573" w:rsidRPr="00DA254F" w14:paraId="2CF736A9" w14:textId="77777777" w:rsidTr="00EB4573">
      <w:trPr>
        <w:trHeight w:val="552"/>
      </w:trPr>
      <w:tc>
        <w:tcPr>
          <w:tcW w:w="1651" w:type="dxa"/>
          <w:vMerge w:val="restart"/>
          <w:vAlign w:val="center"/>
        </w:tcPr>
        <w:p w14:paraId="61ACDB83" w14:textId="77777777" w:rsidR="00EB4573" w:rsidRPr="00DA254F" w:rsidRDefault="00EB4573" w:rsidP="00EB4573">
          <w:pPr>
            <w:pStyle w:val="stbilgi1"/>
            <w:jc w:val="center"/>
            <w:rPr>
              <w:sz w:val="22"/>
              <w:szCs w:val="22"/>
            </w:rPr>
          </w:pPr>
          <w:r w:rsidRPr="00DA254F">
            <w:rPr>
              <w:noProof/>
            </w:rPr>
            <w:drawing>
              <wp:inline distT="0" distB="0" distL="0" distR="0" wp14:anchorId="0721BB34" wp14:editId="34177ED3">
                <wp:extent cx="838200" cy="838200"/>
                <wp:effectExtent l="0" t="0" r="0" b="0"/>
                <wp:docPr id="1" name="Resim 1"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solidFill>
                          <a:srgbClr val="FFFFFF"/>
                        </a:solidFill>
                        <a:ln>
                          <a:noFill/>
                        </a:ln>
                      </pic:spPr>
                    </pic:pic>
                  </a:graphicData>
                </a:graphic>
              </wp:inline>
            </w:drawing>
          </w:r>
        </w:p>
      </w:tc>
      <w:tc>
        <w:tcPr>
          <w:tcW w:w="7847" w:type="dxa"/>
          <w:gridSpan w:val="2"/>
          <w:vAlign w:val="center"/>
        </w:tcPr>
        <w:p w14:paraId="3F6E20C2" w14:textId="77777777" w:rsidR="00EB4573" w:rsidRPr="00DA254F" w:rsidRDefault="00742A2C" w:rsidP="00EB4573">
          <w:pPr>
            <w:pStyle w:val="stbilgi1"/>
            <w:jc w:val="center"/>
            <w:rPr>
              <w:b/>
              <w:sz w:val="22"/>
              <w:szCs w:val="22"/>
            </w:rPr>
          </w:pPr>
          <w:r>
            <w:rPr>
              <w:b/>
              <w:sz w:val="22"/>
              <w:szCs w:val="22"/>
            </w:rPr>
            <w:t xml:space="preserve">ORDU </w:t>
          </w:r>
          <w:r w:rsidR="00EB4573" w:rsidRPr="00DA254F">
            <w:rPr>
              <w:b/>
              <w:sz w:val="22"/>
              <w:szCs w:val="22"/>
            </w:rPr>
            <w:t>İL TARIM VE ORMAN MÜDÜRLÜĞÜ</w:t>
          </w:r>
        </w:p>
        <w:p w14:paraId="7EEB8917" w14:textId="77777777" w:rsidR="00EB4573" w:rsidRPr="00DA254F" w:rsidRDefault="00EB4573" w:rsidP="00EB4573">
          <w:pPr>
            <w:pStyle w:val="stbilgi1"/>
            <w:jc w:val="center"/>
          </w:pPr>
          <w:r w:rsidRPr="00DA254F">
            <w:rPr>
              <w:b/>
              <w:sz w:val="22"/>
              <w:szCs w:val="22"/>
            </w:rPr>
            <w:t>İŞ TANIMI VE GEREKLERİ BELGESİ</w:t>
          </w:r>
        </w:p>
      </w:tc>
    </w:tr>
    <w:tr w:rsidR="00EB4573" w:rsidRPr="00DA254F" w14:paraId="22A56B39" w14:textId="77777777" w:rsidTr="00EB4573">
      <w:trPr>
        <w:trHeight w:val="490"/>
      </w:trPr>
      <w:tc>
        <w:tcPr>
          <w:tcW w:w="1651" w:type="dxa"/>
          <w:vMerge/>
          <w:vAlign w:val="center"/>
        </w:tcPr>
        <w:p w14:paraId="22F8BC40" w14:textId="77777777" w:rsidR="00EB4573" w:rsidRPr="00DA254F" w:rsidRDefault="00EB4573" w:rsidP="00EB4573">
          <w:pPr>
            <w:pStyle w:val="stbilgi1"/>
            <w:rPr>
              <w:sz w:val="22"/>
              <w:szCs w:val="22"/>
            </w:rPr>
          </w:pPr>
        </w:p>
      </w:tc>
      <w:tc>
        <w:tcPr>
          <w:tcW w:w="2744" w:type="dxa"/>
          <w:vAlign w:val="center"/>
        </w:tcPr>
        <w:p w14:paraId="3B5AA856" w14:textId="77777777" w:rsidR="00EB4573" w:rsidRPr="00DA254F" w:rsidRDefault="00EB4573" w:rsidP="00EB4573">
          <w:pPr>
            <w:pStyle w:val="stbilgi1"/>
          </w:pPr>
          <w:r w:rsidRPr="00DA254F">
            <w:t>İŞ UNVANI</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8B0DA" w14:textId="4343B9B2" w:rsidR="00EB4573" w:rsidRPr="00CA1529" w:rsidRDefault="00A31613" w:rsidP="00EB4573">
          <w:pPr>
            <w:snapToGrid w:val="0"/>
          </w:pPr>
          <w:r>
            <w:t>MAKİNA İKMAL GÖREVLİSİ</w:t>
          </w:r>
        </w:p>
      </w:tc>
    </w:tr>
    <w:tr w:rsidR="00EB4573" w:rsidRPr="00DA254F" w14:paraId="14D144B6" w14:textId="77777777" w:rsidTr="00310FF2">
      <w:trPr>
        <w:trHeight w:val="481"/>
      </w:trPr>
      <w:tc>
        <w:tcPr>
          <w:tcW w:w="1651" w:type="dxa"/>
          <w:vMerge/>
          <w:vAlign w:val="center"/>
        </w:tcPr>
        <w:p w14:paraId="3F0F1CE2" w14:textId="77777777" w:rsidR="00EB4573" w:rsidRPr="00DA254F" w:rsidRDefault="00EB4573" w:rsidP="00EB4573">
          <w:pPr>
            <w:pStyle w:val="stbilgi1"/>
            <w:rPr>
              <w:sz w:val="22"/>
              <w:szCs w:val="22"/>
            </w:rPr>
          </w:pPr>
        </w:p>
      </w:tc>
      <w:tc>
        <w:tcPr>
          <w:tcW w:w="2744" w:type="dxa"/>
          <w:vAlign w:val="center"/>
        </w:tcPr>
        <w:p w14:paraId="41D3E643" w14:textId="77777777" w:rsidR="00EB4573" w:rsidRPr="00DA254F" w:rsidRDefault="00EB4573" w:rsidP="00EB4573">
          <w:pPr>
            <w:pStyle w:val="stbilgi1"/>
          </w:pPr>
          <w:r>
            <w:t>BÖLÜMÜ</w:t>
          </w:r>
        </w:p>
      </w:tc>
      <w:tc>
        <w:tcPr>
          <w:tcW w:w="5103" w:type="dxa"/>
          <w:vAlign w:val="center"/>
        </w:tcPr>
        <w:p w14:paraId="79358236" w14:textId="6E11BE04" w:rsidR="00EB4573" w:rsidRPr="00DA254F" w:rsidRDefault="00A31613" w:rsidP="00310FF2">
          <w:pPr>
            <w:autoSpaceDE w:val="0"/>
            <w:autoSpaceDN w:val="0"/>
            <w:adjustRightInd w:val="0"/>
            <w:spacing w:line="287" w:lineRule="auto"/>
            <w:rPr>
              <w:sz w:val="22"/>
              <w:szCs w:val="22"/>
            </w:rPr>
          </w:pPr>
          <w:r>
            <w:t>İDARİ VE MALİ İŞLER</w:t>
          </w:r>
          <w:r w:rsidR="00EB4573">
            <w:t xml:space="preserve"> ŞUBE</w:t>
          </w:r>
          <w:r w:rsidR="00EB4573" w:rsidRPr="004B2749">
            <w:t xml:space="preserve"> MÜDÜRLÜĞÜ</w:t>
          </w:r>
        </w:p>
      </w:tc>
    </w:tr>
  </w:tbl>
  <w:p w14:paraId="3B45AD98" w14:textId="77777777" w:rsidR="00555ECB" w:rsidRDefault="00555ECB">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907"/>
        </w:tabs>
        <w:ind w:left="907" w:hanging="623"/>
      </w:pPr>
    </w:lvl>
    <w:lvl w:ilvl="1">
      <w:start w:val="1"/>
      <w:numFmt w:val="none"/>
      <w:lvlText w:val=""/>
      <w:lvlJc w:val="left"/>
      <w:pPr>
        <w:tabs>
          <w:tab w:val="num" w:pos="576"/>
        </w:tabs>
        <w:ind w:left="576" w:hanging="576"/>
      </w:pPr>
    </w:lvl>
    <w:lvl w:ilvl="2">
      <w:start w:val="1"/>
      <w:numFmt w:val="decimal"/>
      <w:pStyle w:val="Balk3"/>
      <w:lvlText w:val="%3."/>
      <w:lvlJc w:val="left"/>
      <w:pPr>
        <w:tabs>
          <w:tab w:val="num" w:pos="1440"/>
        </w:tabs>
        <w:ind w:left="1440" w:hanging="36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907"/>
        </w:tabs>
        <w:ind w:left="907" w:hanging="62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907"/>
        </w:tabs>
        <w:ind w:left="907" w:hanging="62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17A425B"/>
    <w:multiLevelType w:val="hybridMultilevel"/>
    <w:tmpl w:val="C4989D6A"/>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326969"/>
    <w:multiLevelType w:val="hybridMultilevel"/>
    <w:tmpl w:val="65A4C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B62E0B"/>
    <w:multiLevelType w:val="hybridMultilevel"/>
    <w:tmpl w:val="FFFFFFFF"/>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7"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C72CA"/>
    <w:multiLevelType w:val="hybridMultilevel"/>
    <w:tmpl w:val="DFE03C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9272066"/>
    <w:multiLevelType w:val="hybridMultilevel"/>
    <w:tmpl w:val="260ABFA2"/>
    <w:lvl w:ilvl="0" w:tplc="2B90AFAA">
      <w:start w:val="1"/>
      <w:numFmt w:val="bullet"/>
      <w:lvlText w:val="–"/>
      <w:lvlJc w:val="left"/>
      <w:pPr>
        <w:ind w:left="720" w:hanging="360"/>
      </w:pPr>
      <w:rPr>
        <w:rFonts w:ascii="Arial" w:hAnsi="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F24745"/>
    <w:multiLevelType w:val="hybridMultilevel"/>
    <w:tmpl w:val="A3AED814"/>
    <w:lvl w:ilvl="0" w:tplc="21528778">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CA088B"/>
    <w:multiLevelType w:val="hybridMultilevel"/>
    <w:tmpl w:val="EF5AEF26"/>
    <w:lvl w:ilvl="0" w:tplc="2B90AFAA">
      <w:start w:val="1"/>
      <w:numFmt w:val="bullet"/>
      <w:lvlText w:val="–"/>
      <w:lvlJc w:val="left"/>
      <w:pPr>
        <w:ind w:left="720" w:hanging="360"/>
      </w:pPr>
      <w:rPr>
        <w:rFonts w:ascii="Arial" w:hAnsi="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98C7A92"/>
    <w:multiLevelType w:val="hybridMultilevel"/>
    <w:tmpl w:val="38E881F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0471838"/>
    <w:multiLevelType w:val="hybridMultilevel"/>
    <w:tmpl w:val="84229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693FE5"/>
    <w:multiLevelType w:val="hybridMultilevel"/>
    <w:tmpl w:val="F11A1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F14C20"/>
    <w:multiLevelType w:val="hybridMultilevel"/>
    <w:tmpl w:val="6F347C8A"/>
    <w:lvl w:ilvl="0" w:tplc="F5DC9BA4">
      <w:start w:val="1"/>
      <w:numFmt w:val="decimal"/>
      <w:lvlText w:val="%1."/>
      <w:lvlJc w:val="left"/>
      <w:pPr>
        <w:tabs>
          <w:tab w:val="num" w:pos="1676"/>
        </w:tabs>
        <w:ind w:left="1676" w:hanging="1320"/>
      </w:pPr>
      <w:rPr>
        <w:rFonts w:hint="default"/>
      </w:rPr>
    </w:lvl>
    <w:lvl w:ilvl="1" w:tplc="041F0019" w:tentative="1">
      <w:start w:val="1"/>
      <w:numFmt w:val="lowerLetter"/>
      <w:lvlText w:val="%2."/>
      <w:lvlJc w:val="left"/>
      <w:pPr>
        <w:tabs>
          <w:tab w:val="num" w:pos="1436"/>
        </w:tabs>
        <w:ind w:left="1436" w:hanging="360"/>
      </w:pPr>
    </w:lvl>
    <w:lvl w:ilvl="2" w:tplc="041F001B" w:tentative="1">
      <w:start w:val="1"/>
      <w:numFmt w:val="lowerRoman"/>
      <w:lvlText w:val="%3."/>
      <w:lvlJc w:val="right"/>
      <w:pPr>
        <w:tabs>
          <w:tab w:val="num" w:pos="2156"/>
        </w:tabs>
        <w:ind w:left="2156" w:hanging="180"/>
      </w:pPr>
    </w:lvl>
    <w:lvl w:ilvl="3" w:tplc="041F000F" w:tentative="1">
      <w:start w:val="1"/>
      <w:numFmt w:val="decimal"/>
      <w:lvlText w:val="%4."/>
      <w:lvlJc w:val="left"/>
      <w:pPr>
        <w:tabs>
          <w:tab w:val="num" w:pos="2876"/>
        </w:tabs>
        <w:ind w:left="2876" w:hanging="360"/>
      </w:pPr>
    </w:lvl>
    <w:lvl w:ilvl="4" w:tplc="041F0019" w:tentative="1">
      <w:start w:val="1"/>
      <w:numFmt w:val="lowerLetter"/>
      <w:lvlText w:val="%5."/>
      <w:lvlJc w:val="left"/>
      <w:pPr>
        <w:tabs>
          <w:tab w:val="num" w:pos="3596"/>
        </w:tabs>
        <w:ind w:left="3596" w:hanging="360"/>
      </w:pPr>
    </w:lvl>
    <w:lvl w:ilvl="5" w:tplc="041F001B" w:tentative="1">
      <w:start w:val="1"/>
      <w:numFmt w:val="lowerRoman"/>
      <w:lvlText w:val="%6."/>
      <w:lvlJc w:val="right"/>
      <w:pPr>
        <w:tabs>
          <w:tab w:val="num" w:pos="4316"/>
        </w:tabs>
        <w:ind w:left="4316" w:hanging="180"/>
      </w:pPr>
    </w:lvl>
    <w:lvl w:ilvl="6" w:tplc="041F000F" w:tentative="1">
      <w:start w:val="1"/>
      <w:numFmt w:val="decimal"/>
      <w:lvlText w:val="%7."/>
      <w:lvlJc w:val="left"/>
      <w:pPr>
        <w:tabs>
          <w:tab w:val="num" w:pos="5036"/>
        </w:tabs>
        <w:ind w:left="5036" w:hanging="360"/>
      </w:pPr>
    </w:lvl>
    <w:lvl w:ilvl="7" w:tplc="041F0019" w:tentative="1">
      <w:start w:val="1"/>
      <w:numFmt w:val="lowerLetter"/>
      <w:lvlText w:val="%8."/>
      <w:lvlJc w:val="left"/>
      <w:pPr>
        <w:tabs>
          <w:tab w:val="num" w:pos="5756"/>
        </w:tabs>
        <w:ind w:left="5756" w:hanging="360"/>
      </w:pPr>
    </w:lvl>
    <w:lvl w:ilvl="8" w:tplc="041F001B" w:tentative="1">
      <w:start w:val="1"/>
      <w:numFmt w:val="lowerRoman"/>
      <w:lvlText w:val="%9."/>
      <w:lvlJc w:val="right"/>
      <w:pPr>
        <w:tabs>
          <w:tab w:val="num" w:pos="6476"/>
        </w:tabs>
        <w:ind w:left="6476" w:hanging="180"/>
      </w:pPr>
    </w:lvl>
  </w:abstractNum>
  <w:abstractNum w:abstractNumId="17" w15:restartNumberingAfterBreak="0">
    <w:nsid w:val="5035488E"/>
    <w:multiLevelType w:val="hybridMultilevel"/>
    <w:tmpl w:val="5950AF14"/>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0D83DD9"/>
    <w:multiLevelType w:val="hybridMultilevel"/>
    <w:tmpl w:val="D1E2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BE5514"/>
    <w:multiLevelType w:val="hybridMultilevel"/>
    <w:tmpl w:val="5170CBA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78B0433"/>
    <w:multiLevelType w:val="hybridMultilevel"/>
    <w:tmpl w:val="A0C0912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A5B6C93"/>
    <w:multiLevelType w:val="hybridMultilevel"/>
    <w:tmpl w:val="FFFFFFFF"/>
    <w:lvl w:ilvl="0" w:tplc="041F0001">
      <w:start w:val="1"/>
      <w:numFmt w:val="bullet"/>
      <w:lvlText w:val=""/>
      <w:lvlJc w:val="left"/>
      <w:pPr>
        <w:ind w:left="2500" w:hanging="360"/>
      </w:pPr>
      <w:rPr>
        <w:rFonts w:ascii="Symbol" w:hAnsi="Symbol" w:hint="default"/>
      </w:rPr>
    </w:lvl>
    <w:lvl w:ilvl="1" w:tplc="041F0003" w:tentative="1">
      <w:start w:val="1"/>
      <w:numFmt w:val="bullet"/>
      <w:lvlText w:val="o"/>
      <w:lvlJc w:val="left"/>
      <w:pPr>
        <w:ind w:left="3220" w:hanging="360"/>
      </w:pPr>
      <w:rPr>
        <w:rFonts w:ascii="Courier New" w:hAnsi="Courier New" w:hint="default"/>
      </w:rPr>
    </w:lvl>
    <w:lvl w:ilvl="2" w:tplc="041F0005" w:tentative="1">
      <w:start w:val="1"/>
      <w:numFmt w:val="bullet"/>
      <w:lvlText w:val=""/>
      <w:lvlJc w:val="left"/>
      <w:pPr>
        <w:ind w:left="3940" w:hanging="360"/>
      </w:pPr>
      <w:rPr>
        <w:rFonts w:ascii="Wingdings" w:hAnsi="Wingdings" w:hint="default"/>
      </w:rPr>
    </w:lvl>
    <w:lvl w:ilvl="3" w:tplc="041F0001" w:tentative="1">
      <w:start w:val="1"/>
      <w:numFmt w:val="bullet"/>
      <w:lvlText w:val=""/>
      <w:lvlJc w:val="left"/>
      <w:pPr>
        <w:ind w:left="4660" w:hanging="360"/>
      </w:pPr>
      <w:rPr>
        <w:rFonts w:ascii="Symbol" w:hAnsi="Symbol" w:hint="default"/>
      </w:rPr>
    </w:lvl>
    <w:lvl w:ilvl="4" w:tplc="041F0003" w:tentative="1">
      <w:start w:val="1"/>
      <w:numFmt w:val="bullet"/>
      <w:lvlText w:val="o"/>
      <w:lvlJc w:val="left"/>
      <w:pPr>
        <w:ind w:left="5380" w:hanging="360"/>
      </w:pPr>
      <w:rPr>
        <w:rFonts w:ascii="Courier New" w:hAnsi="Courier New" w:hint="default"/>
      </w:rPr>
    </w:lvl>
    <w:lvl w:ilvl="5" w:tplc="041F0005" w:tentative="1">
      <w:start w:val="1"/>
      <w:numFmt w:val="bullet"/>
      <w:lvlText w:val=""/>
      <w:lvlJc w:val="left"/>
      <w:pPr>
        <w:ind w:left="6100" w:hanging="360"/>
      </w:pPr>
      <w:rPr>
        <w:rFonts w:ascii="Wingdings" w:hAnsi="Wingdings" w:hint="default"/>
      </w:rPr>
    </w:lvl>
    <w:lvl w:ilvl="6" w:tplc="041F0001" w:tentative="1">
      <w:start w:val="1"/>
      <w:numFmt w:val="bullet"/>
      <w:lvlText w:val=""/>
      <w:lvlJc w:val="left"/>
      <w:pPr>
        <w:ind w:left="6820" w:hanging="360"/>
      </w:pPr>
      <w:rPr>
        <w:rFonts w:ascii="Symbol" w:hAnsi="Symbol" w:hint="default"/>
      </w:rPr>
    </w:lvl>
    <w:lvl w:ilvl="7" w:tplc="041F0003" w:tentative="1">
      <w:start w:val="1"/>
      <w:numFmt w:val="bullet"/>
      <w:lvlText w:val="o"/>
      <w:lvlJc w:val="left"/>
      <w:pPr>
        <w:ind w:left="7540" w:hanging="360"/>
      </w:pPr>
      <w:rPr>
        <w:rFonts w:ascii="Courier New" w:hAnsi="Courier New" w:hint="default"/>
      </w:rPr>
    </w:lvl>
    <w:lvl w:ilvl="8" w:tplc="041F0005" w:tentative="1">
      <w:start w:val="1"/>
      <w:numFmt w:val="bullet"/>
      <w:lvlText w:val=""/>
      <w:lvlJc w:val="left"/>
      <w:pPr>
        <w:ind w:left="8260" w:hanging="360"/>
      </w:pPr>
      <w:rPr>
        <w:rFonts w:ascii="Wingdings" w:hAnsi="Wingdings" w:hint="default"/>
      </w:rPr>
    </w:lvl>
  </w:abstractNum>
  <w:abstractNum w:abstractNumId="22" w15:restartNumberingAfterBreak="0">
    <w:nsid w:val="6B7C3D3C"/>
    <w:multiLevelType w:val="hybridMultilevel"/>
    <w:tmpl w:val="A9500A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DCC0C25"/>
    <w:multiLevelType w:val="hybridMultilevel"/>
    <w:tmpl w:val="2DCE8B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C7A15E0"/>
    <w:multiLevelType w:val="singleLevel"/>
    <w:tmpl w:val="2B98CF9E"/>
    <w:lvl w:ilvl="0">
      <w:start w:val="1"/>
      <w:numFmt w:val="decimal"/>
      <w:lvlText w:val="%1."/>
      <w:lvlJc w:val="left"/>
      <w:pPr>
        <w:tabs>
          <w:tab w:val="num" w:pos="907"/>
        </w:tabs>
        <w:ind w:left="907" w:hanging="623"/>
      </w:pPr>
      <w:rPr>
        <w:rFonts w:ascii="Arial" w:hAnsi="Arial" w:cs="Arial" w:hint="default"/>
      </w:rPr>
    </w:lvl>
  </w:abstractNum>
  <w:abstractNum w:abstractNumId="25" w15:restartNumberingAfterBreak="0">
    <w:nsid w:val="7DDE103C"/>
    <w:multiLevelType w:val="hybridMultilevel"/>
    <w:tmpl w:val="24D69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63225621">
    <w:abstractNumId w:val="0"/>
  </w:num>
  <w:num w:numId="2" w16cid:durableId="709499725">
    <w:abstractNumId w:val="1"/>
  </w:num>
  <w:num w:numId="3" w16cid:durableId="982925897">
    <w:abstractNumId w:val="2"/>
  </w:num>
  <w:num w:numId="4" w16cid:durableId="152138389">
    <w:abstractNumId w:val="3"/>
  </w:num>
  <w:num w:numId="5" w16cid:durableId="224488715">
    <w:abstractNumId w:val="16"/>
  </w:num>
  <w:num w:numId="6" w16cid:durableId="1574850183">
    <w:abstractNumId w:val="17"/>
  </w:num>
  <w:num w:numId="7" w16cid:durableId="1707364888">
    <w:abstractNumId w:val="10"/>
  </w:num>
  <w:num w:numId="8" w16cid:durableId="149561646">
    <w:abstractNumId w:val="22"/>
  </w:num>
  <w:num w:numId="9" w16cid:durableId="217473006">
    <w:abstractNumId w:val="24"/>
  </w:num>
  <w:num w:numId="10" w16cid:durableId="1450588901">
    <w:abstractNumId w:val="23"/>
  </w:num>
  <w:num w:numId="11" w16cid:durableId="240334690">
    <w:abstractNumId w:val="25"/>
  </w:num>
  <w:num w:numId="12" w16cid:durableId="1764182578">
    <w:abstractNumId w:val="8"/>
  </w:num>
  <w:num w:numId="13" w16cid:durableId="40253773">
    <w:abstractNumId w:val="15"/>
  </w:num>
  <w:num w:numId="14" w16cid:durableId="1963538569">
    <w:abstractNumId w:val="18"/>
  </w:num>
  <w:num w:numId="15" w16cid:durableId="30813162">
    <w:abstractNumId w:val="12"/>
  </w:num>
  <w:num w:numId="16" w16cid:durableId="522013928">
    <w:abstractNumId w:val="5"/>
  </w:num>
  <w:num w:numId="17" w16cid:durableId="578558193">
    <w:abstractNumId w:val="13"/>
  </w:num>
  <w:num w:numId="18" w16cid:durableId="889918288">
    <w:abstractNumId w:val="19"/>
  </w:num>
  <w:num w:numId="19" w16cid:durableId="1713189813">
    <w:abstractNumId w:val="20"/>
  </w:num>
  <w:num w:numId="20" w16cid:durableId="982195423">
    <w:abstractNumId w:val="4"/>
  </w:num>
  <w:num w:numId="21" w16cid:durableId="1161657408">
    <w:abstractNumId w:val="11"/>
  </w:num>
  <w:num w:numId="22" w16cid:durableId="1785535513">
    <w:abstractNumId w:val="9"/>
  </w:num>
  <w:num w:numId="23" w16cid:durableId="1868983233">
    <w:abstractNumId w:val="7"/>
  </w:num>
  <w:num w:numId="24" w16cid:durableId="295449689">
    <w:abstractNumId w:val="14"/>
  </w:num>
  <w:num w:numId="25" w16cid:durableId="2017994667">
    <w:abstractNumId w:val="6"/>
  </w:num>
  <w:num w:numId="26" w16cid:durableId="192749618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5FAC"/>
    <w:rsid w:val="00056B5C"/>
    <w:rsid w:val="00074A40"/>
    <w:rsid w:val="0008249D"/>
    <w:rsid w:val="000B1D37"/>
    <w:rsid w:val="000F3220"/>
    <w:rsid w:val="00106E96"/>
    <w:rsid w:val="00140F2B"/>
    <w:rsid w:val="00167DA8"/>
    <w:rsid w:val="00176FA6"/>
    <w:rsid w:val="00182D50"/>
    <w:rsid w:val="00194813"/>
    <w:rsid w:val="001B0571"/>
    <w:rsid w:val="001E4467"/>
    <w:rsid w:val="00244B93"/>
    <w:rsid w:val="00253750"/>
    <w:rsid w:val="00256EB4"/>
    <w:rsid w:val="00291759"/>
    <w:rsid w:val="002A13CA"/>
    <w:rsid w:val="002A2362"/>
    <w:rsid w:val="002C1E00"/>
    <w:rsid w:val="002C70DA"/>
    <w:rsid w:val="002D5FAC"/>
    <w:rsid w:val="00310FF2"/>
    <w:rsid w:val="003270D4"/>
    <w:rsid w:val="00395A58"/>
    <w:rsid w:val="003A6C18"/>
    <w:rsid w:val="00416776"/>
    <w:rsid w:val="00447D82"/>
    <w:rsid w:val="00451D0B"/>
    <w:rsid w:val="0045632A"/>
    <w:rsid w:val="0047260C"/>
    <w:rsid w:val="00487220"/>
    <w:rsid w:val="004A2CE1"/>
    <w:rsid w:val="004C25F8"/>
    <w:rsid w:val="004D4BE8"/>
    <w:rsid w:val="004D4E4E"/>
    <w:rsid w:val="005110E4"/>
    <w:rsid w:val="0052327D"/>
    <w:rsid w:val="00530616"/>
    <w:rsid w:val="00555ECB"/>
    <w:rsid w:val="005A27F8"/>
    <w:rsid w:val="005A2CDC"/>
    <w:rsid w:val="005A54AF"/>
    <w:rsid w:val="005C6423"/>
    <w:rsid w:val="0060216D"/>
    <w:rsid w:val="00604C82"/>
    <w:rsid w:val="00613D66"/>
    <w:rsid w:val="00624E9B"/>
    <w:rsid w:val="00670D4E"/>
    <w:rsid w:val="00671486"/>
    <w:rsid w:val="0069399F"/>
    <w:rsid w:val="006A6D81"/>
    <w:rsid w:val="006B042D"/>
    <w:rsid w:val="006B40B8"/>
    <w:rsid w:val="006D47BA"/>
    <w:rsid w:val="006E1274"/>
    <w:rsid w:val="00712761"/>
    <w:rsid w:val="00722C98"/>
    <w:rsid w:val="00723835"/>
    <w:rsid w:val="00737387"/>
    <w:rsid w:val="00742A2C"/>
    <w:rsid w:val="00745CBF"/>
    <w:rsid w:val="0075589D"/>
    <w:rsid w:val="007764D7"/>
    <w:rsid w:val="007A22E7"/>
    <w:rsid w:val="007B0DD0"/>
    <w:rsid w:val="007D5A71"/>
    <w:rsid w:val="00812E32"/>
    <w:rsid w:val="0082540E"/>
    <w:rsid w:val="008445A8"/>
    <w:rsid w:val="00865AE3"/>
    <w:rsid w:val="008846B3"/>
    <w:rsid w:val="00890FFB"/>
    <w:rsid w:val="008A184E"/>
    <w:rsid w:val="008B41CD"/>
    <w:rsid w:val="008B7FFA"/>
    <w:rsid w:val="00900D1C"/>
    <w:rsid w:val="00905F33"/>
    <w:rsid w:val="00907714"/>
    <w:rsid w:val="00941356"/>
    <w:rsid w:val="00956227"/>
    <w:rsid w:val="00966EDF"/>
    <w:rsid w:val="00967149"/>
    <w:rsid w:val="00995164"/>
    <w:rsid w:val="009B29F0"/>
    <w:rsid w:val="009C3E68"/>
    <w:rsid w:val="00A176AB"/>
    <w:rsid w:val="00A224E9"/>
    <w:rsid w:val="00A31613"/>
    <w:rsid w:val="00A36DCE"/>
    <w:rsid w:val="00A5681F"/>
    <w:rsid w:val="00A73C3C"/>
    <w:rsid w:val="00A73FC1"/>
    <w:rsid w:val="00A75EA7"/>
    <w:rsid w:val="00AB1FC2"/>
    <w:rsid w:val="00B21DFA"/>
    <w:rsid w:val="00B246A0"/>
    <w:rsid w:val="00B30AE4"/>
    <w:rsid w:val="00B46631"/>
    <w:rsid w:val="00B6613F"/>
    <w:rsid w:val="00BA4131"/>
    <w:rsid w:val="00BA6C01"/>
    <w:rsid w:val="00BA749C"/>
    <w:rsid w:val="00BE4410"/>
    <w:rsid w:val="00BF38F4"/>
    <w:rsid w:val="00BF56E7"/>
    <w:rsid w:val="00C04C6D"/>
    <w:rsid w:val="00C10DA8"/>
    <w:rsid w:val="00C179CF"/>
    <w:rsid w:val="00C2456B"/>
    <w:rsid w:val="00C41AF8"/>
    <w:rsid w:val="00C75411"/>
    <w:rsid w:val="00CA174E"/>
    <w:rsid w:val="00CB77ED"/>
    <w:rsid w:val="00CD4007"/>
    <w:rsid w:val="00D0618C"/>
    <w:rsid w:val="00D555C6"/>
    <w:rsid w:val="00D966C0"/>
    <w:rsid w:val="00DC5D1C"/>
    <w:rsid w:val="00DE344D"/>
    <w:rsid w:val="00DE5234"/>
    <w:rsid w:val="00DE71A9"/>
    <w:rsid w:val="00E36224"/>
    <w:rsid w:val="00E47E7B"/>
    <w:rsid w:val="00E60E84"/>
    <w:rsid w:val="00E830CE"/>
    <w:rsid w:val="00E84BBA"/>
    <w:rsid w:val="00E84D0C"/>
    <w:rsid w:val="00EA7EB0"/>
    <w:rsid w:val="00EB4573"/>
    <w:rsid w:val="00EC219F"/>
    <w:rsid w:val="00F20BD0"/>
    <w:rsid w:val="00F30F9C"/>
    <w:rsid w:val="00F32A4F"/>
    <w:rsid w:val="00F36E02"/>
    <w:rsid w:val="00F50D3C"/>
    <w:rsid w:val="00F561BF"/>
    <w:rsid w:val="00F62397"/>
    <w:rsid w:val="00F71DA2"/>
    <w:rsid w:val="00F86AA4"/>
    <w:rsid w:val="00F94932"/>
    <w:rsid w:val="00FA07FC"/>
    <w:rsid w:val="00FB3553"/>
    <w:rsid w:val="00FD0EA7"/>
    <w:rsid w:val="00FD1313"/>
    <w:rsid w:val="00FD7FE9"/>
    <w:rsid w:val="00FE0F2F"/>
    <w:rsid w:val="00FE10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303234"/>
  <w15:docId w15:val="{3B7C6949-6080-4BA8-A680-70818F5D5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eastAsia="Andale Sans UI"/>
      <w:kern w:val="1"/>
      <w:sz w:val="24"/>
      <w:szCs w:val="24"/>
    </w:rPr>
  </w:style>
  <w:style w:type="paragraph" w:styleId="Balk3">
    <w:name w:val="heading 3"/>
    <w:basedOn w:val="Normal"/>
    <w:next w:val="Normal"/>
    <w:qFormat/>
    <w:pPr>
      <w:keepNext/>
      <w:numPr>
        <w:ilvl w:val="2"/>
        <w:numId w:val="1"/>
      </w:numPr>
      <w:jc w:val="center"/>
      <w:outlineLvl w:val="2"/>
    </w:pPr>
    <w:rPr>
      <w:rFonts w:ascii="Arial" w:eastAsia="DejaVu Sans" w:hAnsi="Arial"/>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VarsaylanParagrafYazTipi1">
    <w:name w:val="Varsayılan Paragraf Yazı Tipi1"/>
  </w:style>
  <w:style w:type="character" w:customStyle="1" w:styleId="CharChar">
    <w:name w:val="Char Char"/>
    <w:rPr>
      <w:rFonts w:ascii="Courier New" w:hAnsi="Courier New" w:cs="Courier New"/>
      <w:b/>
      <w:u w:val="single"/>
      <w:lang w:val="tr-TR" w:eastAsia="ar-SA" w:bidi="ar-SA"/>
    </w:rPr>
  </w:style>
  <w:style w:type="character" w:styleId="SayfaNumaras">
    <w:name w:val="page number"/>
    <w:basedOn w:val="VarsaylanParagrafYazTipi1"/>
  </w:style>
  <w:style w:type="paragraph" w:customStyle="1" w:styleId="Balk">
    <w:name w:val="Başlık"/>
    <w:basedOn w:val="Normal"/>
    <w:next w:val="GvdeMetni"/>
    <w:pPr>
      <w:keepNext/>
      <w:suppressLineNumbers/>
      <w:spacing w:before="120" w:after="120"/>
    </w:pPr>
    <w:rPr>
      <w:rFonts w:ascii="Arial" w:eastAsia="MS PGothic" w:hAnsi="Arial" w:cs="Tahoma"/>
      <w:i/>
      <w:iCs/>
    </w:rPr>
  </w:style>
  <w:style w:type="paragraph" w:styleId="GvdeMetni">
    <w:name w:val="Body Text"/>
    <w:basedOn w:val="Normal"/>
    <w:pPr>
      <w:spacing w:after="120"/>
    </w:pPr>
  </w:style>
  <w:style w:type="paragraph" w:styleId="Liste">
    <w:name w:val="List"/>
    <w:basedOn w:val="GvdeMetni"/>
    <w:rPr>
      <w:rFonts w:cs="Tahoma"/>
    </w:rPr>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rPr>
      <w:rFonts w:cs="Tahoma"/>
    </w:rPr>
  </w:style>
  <w:style w:type="paragraph" w:styleId="KonuBal">
    <w:name w:val="Title"/>
    <w:basedOn w:val="Balk"/>
    <w:next w:val="AltKonuBal1"/>
    <w:qFormat/>
  </w:style>
  <w:style w:type="paragraph" w:customStyle="1" w:styleId="AltKonuBal1">
    <w:name w:val="Alt Konu Başlığı1"/>
    <w:basedOn w:val="Balk"/>
    <w:next w:val="GvdeMetni"/>
    <w:qFormat/>
    <w:pPr>
      <w:jc w:val="center"/>
    </w:pPr>
    <w:rPr>
      <w:sz w:val="28"/>
      <w:szCs w:val="28"/>
    </w:rPr>
  </w:style>
  <w:style w:type="paragraph" w:customStyle="1" w:styleId="Tabloerii">
    <w:name w:val="Tablo İçeriği"/>
    <w:basedOn w:val="Normal"/>
    <w:pPr>
      <w:suppressLineNumbers/>
    </w:pPr>
  </w:style>
  <w:style w:type="paragraph" w:customStyle="1" w:styleId="DzMetin1">
    <w:name w:val="Düz Metin1"/>
    <w:basedOn w:val="Normal"/>
    <w:rPr>
      <w:rFonts w:ascii="Courier New" w:hAnsi="Courier New"/>
      <w:b/>
      <w:sz w:val="20"/>
      <w:szCs w:val="20"/>
      <w:u w:val="single"/>
    </w:rPr>
  </w:style>
  <w:style w:type="paragraph" w:customStyle="1" w:styleId="DzMetin2">
    <w:name w:val="Düz Metin2"/>
    <w:basedOn w:val="Normal"/>
    <w:pPr>
      <w:widowControl/>
      <w:suppressAutoHyphens w:val="0"/>
    </w:pPr>
    <w:rPr>
      <w:rFonts w:ascii="Courier New" w:eastAsia="Times New Roman" w:hAnsi="Courier New" w:cs="Courier New"/>
      <w:b/>
      <w:sz w:val="20"/>
      <w:szCs w:val="20"/>
      <w:u w:val="single"/>
    </w:rPr>
  </w:style>
  <w:style w:type="paragraph" w:customStyle="1" w:styleId="Altbilgi1">
    <w:name w:val="Altbilgi1"/>
    <w:basedOn w:val="Normal"/>
    <w:link w:val="AltbilgiChar"/>
    <w:uiPriority w:val="99"/>
    <w:pPr>
      <w:tabs>
        <w:tab w:val="center" w:pos="4536"/>
        <w:tab w:val="right" w:pos="9072"/>
      </w:tabs>
    </w:pPr>
  </w:style>
  <w:style w:type="paragraph" w:customStyle="1" w:styleId="stbilgi1">
    <w:name w:val="Üstbilgi1"/>
    <w:basedOn w:val="Normal"/>
    <w:link w:val="stbilgiChar"/>
    <w:uiPriority w:val="99"/>
    <w:pPr>
      <w:tabs>
        <w:tab w:val="center" w:pos="4536"/>
        <w:tab w:val="right" w:pos="9072"/>
      </w:tabs>
    </w:pPr>
  </w:style>
  <w:style w:type="paragraph" w:customStyle="1" w:styleId="ereveierii">
    <w:name w:val="Çerçeve içeriği"/>
    <w:basedOn w:val="GvdeMetni"/>
  </w:style>
  <w:style w:type="paragraph" w:customStyle="1" w:styleId="TabloBal">
    <w:name w:val="Tablo Başlığı"/>
    <w:basedOn w:val="Tabloerii"/>
    <w:pPr>
      <w:jc w:val="center"/>
    </w:pPr>
    <w:rPr>
      <w:b/>
      <w:bCs/>
    </w:rPr>
  </w:style>
  <w:style w:type="character" w:customStyle="1" w:styleId="T10">
    <w:name w:val="T10"/>
    <w:hidden/>
    <w:rsid w:val="0008249D"/>
    <w:rPr>
      <w:rFonts w:ascii="Arial" w:hAnsi="Arial" w:cs="Arial1"/>
      <w:b/>
      <w:sz w:val="24"/>
      <w:u w:val="none"/>
    </w:rPr>
  </w:style>
  <w:style w:type="paragraph" w:styleId="ListeParagraf">
    <w:name w:val="List Paragraph"/>
    <w:basedOn w:val="Normal"/>
    <w:uiPriority w:val="34"/>
    <w:qFormat/>
    <w:rsid w:val="00D555C6"/>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451D0B"/>
    <w:pPr>
      <w:widowControl w:val="0"/>
      <w:suppressAutoHyphens/>
    </w:pPr>
    <w:rPr>
      <w:rFonts w:eastAsia="Andale Sans UI"/>
      <w:kern w:val="1"/>
      <w:sz w:val="24"/>
      <w:szCs w:val="24"/>
    </w:rPr>
  </w:style>
  <w:style w:type="paragraph" w:styleId="DzMetin">
    <w:name w:val="Plain Text"/>
    <w:basedOn w:val="Normal"/>
    <w:link w:val="DzMetinChar"/>
    <w:rsid w:val="00451D0B"/>
    <w:pPr>
      <w:widowControl/>
      <w:suppressAutoHyphens w:val="0"/>
    </w:pPr>
    <w:rPr>
      <w:rFonts w:ascii="Courier New" w:eastAsia="Times New Roman" w:hAnsi="Courier New"/>
      <w:b/>
      <w:kern w:val="0"/>
      <w:sz w:val="20"/>
      <w:szCs w:val="20"/>
      <w:u w:val="single"/>
      <w:lang w:val="x-none" w:eastAsia="x-none"/>
    </w:rPr>
  </w:style>
  <w:style w:type="character" w:customStyle="1" w:styleId="DzMetinChar">
    <w:name w:val="Düz Metin Char"/>
    <w:link w:val="DzMetin"/>
    <w:rsid w:val="00451D0B"/>
    <w:rPr>
      <w:rFonts w:ascii="Courier New" w:hAnsi="Courier New"/>
      <w:b/>
      <w:u w:val="single"/>
      <w:lang w:val="x-none"/>
    </w:rPr>
  </w:style>
  <w:style w:type="paragraph" w:customStyle="1" w:styleId="Standard">
    <w:name w:val="Standard"/>
    <w:rsid w:val="00A36DCE"/>
    <w:pPr>
      <w:widowControl w:val="0"/>
      <w:suppressAutoHyphens/>
      <w:autoSpaceDN w:val="0"/>
      <w:textAlignment w:val="baseline"/>
    </w:pPr>
    <w:rPr>
      <w:rFonts w:eastAsia="Andale Sans UI" w:cs="Tahoma"/>
      <w:kern w:val="3"/>
      <w:sz w:val="24"/>
      <w:szCs w:val="24"/>
      <w:lang w:val="de-DE" w:eastAsia="ja-JP" w:bidi="fa-IR"/>
    </w:rPr>
  </w:style>
  <w:style w:type="character" w:customStyle="1" w:styleId="AltbilgiChar">
    <w:name w:val="Altbilgi Char"/>
    <w:aliases w:val="Alt Bilgi Char1"/>
    <w:link w:val="Altbilgi1"/>
    <w:uiPriority w:val="99"/>
    <w:rsid w:val="00FB3553"/>
    <w:rPr>
      <w:rFonts w:eastAsia="Andale Sans UI"/>
      <w:kern w:val="1"/>
      <w:sz w:val="24"/>
      <w:szCs w:val="24"/>
    </w:rPr>
  </w:style>
  <w:style w:type="character" w:customStyle="1" w:styleId="stbilgiChar">
    <w:name w:val="Üstbilgi Char"/>
    <w:aliases w:val="Üst Bilgi Char1"/>
    <w:link w:val="stbilgi1"/>
    <w:uiPriority w:val="99"/>
    <w:rsid w:val="000B1D37"/>
    <w:rPr>
      <w:rFonts w:eastAsia="Andale Sans UI"/>
      <w:kern w:val="1"/>
      <w:sz w:val="24"/>
      <w:szCs w:val="24"/>
    </w:rPr>
  </w:style>
  <w:style w:type="paragraph" w:styleId="stBilgi">
    <w:name w:val="header"/>
    <w:basedOn w:val="Normal"/>
    <w:link w:val="stBilgiChar0"/>
    <w:uiPriority w:val="99"/>
    <w:rsid w:val="00056B5C"/>
    <w:pPr>
      <w:tabs>
        <w:tab w:val="center" w:pos="4536"/>
        <w:tab w:val="right" w:pos="9072"/>
      </w:tabs>
    </w:pPr>
  </w:style>
  <w:style w:type="character" w:customStyle="1" w:styleId="stBilgiChar0">
    <w:name w:val="Üst Bilgi Char"/>
    <w:basedOn w:val="VarsaylanParagrafYazTipi"/>
    <w:link w:val="stBilgi"/>
    <w:uiPriority w:val="99"/>
    <w:rsid w:val="00056B5C"/>
    <w:rPr>
      <w:rFonts w:eastAsia="Andale Sans UI"/>
      <w:kern w:val="1"/>
      <w:sz w:val="24"/>
      <w:szCs w:val="24"/>
    </w:rPr>
  </w:style>
  <w:style w:type="paragraph" w:styleId="AltBilgi">
    <w:name w:val="footer"/>
    <w:basedOn w:val="Normal"/>
    <w:link w:val="AltBilgiChar0"/>
    <w:uiPriority w:val="99"/>
    <w:rsid w:val="00056B5C"/>
    <w:pPr>
      <w:tabs>
        <w:tab w:val="center" w:pos="4536"/>
        <w:tab w:val="right" w:pos="9072"/>
      </w:tabs>
    </w:pPr>
  </w:style>
  <w:style w:type="character" w:customStyle="1" w:styleId="AltBilgiChar0">
    <w:name w:val="Alt Bilgi Char"/>
    <w:basedOn w:val="VarsaylanParagrafYazTipi"/>
    <w:link w:val="AltBilgi"/>
    <w:uiPriority w:val="99"/>
    <w:rsid w:val="00056B5C"/>
    <w:rPr>
      <w:rFonts w:eastAsia="Andale Sans UI"/>
      <w:kern w:val="1"/>
      <w:sz w:val="24"/>
      <w:szCs w:val="24"/>
    </w:rPr>
  </w:style>
  <w:style w:type="paragraph" w:styleId="BalonMetni">
    <w:name w:val="Balloon Text"/>
    <w:basedOn w:val="Normal"/>
    <w:link w:val="BalonMetniChar"/>
    <w:rsid w:val="00742A2C"/>
    <w:rPr>
      <w:rFonts w:ascii="Tahoma" w:hAnsi="Tahoma" w:cs="Tahoma"/>
      <w:sz w:val="16"/>
      <w:szCs w:val="16"/>
    </w:rPr>
  </w:style>
  <w:style w:type="character" w:customStyle="1" w:styleId="BalonMetniChar">
    <w:name w:val="Balon Metni Char"/>
    <w:basedOn w:val="VarsaylanParagrafYazTipi"/>
    <w:link w:val="BalonMetni"/>
    <w:rsid w:val="00742A2C"/>
    <w:rPr>
      <w:rFonts w:ascii="Tahoma" w:eastAsia="Andale Sans UI" w:hAnsi="Tahoma" w:cs="Tahoma"/>
      <w:kern w:val="1"/>
      <w:sz w:val="16"/>
      <w:szCs w:val="16"/>
    </w:rPr>
  </w:style>
  <w:style w:type="paragraph" w:customStyle="1" w:styleId="P25">
    <w:name w:val="P25"/>
    <w:basedOn w:val="Normal"/>
    <w:hidden/>
    <w:uiPriority w:val="99"/>
    <w:rsid w:val="00A31613"/>
    <w:pPr>
      <w:tabs>
        <w:tab w:val="left" w:pos="360"/>
      </w:tabs>
      <w:suppressAutoHyphens w:val="0"/>
      <w:adjustRightInd w:val="0"/>
      <w:spacing w:before="120" w:after="120"/>
      <w:ind w:left="360" w:hanging="360"/>
      <w:jc w:val="distribute"/>
    </w:pPr>
    <w:rPr>
      <w:rFonts w:eastAsia="SimSun"/>
      <w:kern w:val="0"/>
    </w:rPr>
  </w:style>
  <w:style w:type="character" w:customStyle="1" w:styleId="T9">
    <w:name w:val="T9"/>
    <w:hidden/>
    <w:uiPriority w:val="99"/>
    <w:rsid w:val="00A3161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99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333</Words>
  <Characters>1900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M.ßaran Corporation</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m.aligocmen</dc:creator>
  <cp:keywords/>
  <cp:lastModifiedBy>Mehmet Önder BAŞTÜRK</cp:lastModifiedBy>
  <cp:revision>35</cp:revision>
  <cp:lastPrinted>2013-05-17T08:21:00Z</cp:lastPrinted>
  <dcterms:created xsi:type="dcterms:W3CDTF">2022-06-07T12:53:00Z</dcterms:created>
  <dcterms:modified xsi:type="dcterms:W3CDTF">2026-01-12T06:43:00Z</dcterms:modified>
</cp:coreProperties>
</file>